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CF233" w14:textId="62B36472" w:rsidR="00E60D99" w:rsidRPr="005C42EC" w:rsidRDefault="00425285" w:rsidP="000B686C">
      <w:pPr>
        <w:spacing w:line="360" w:lineRule="auto"/>
        <w:jc w:val="right"/>
        <w:rPr>
          <w:b/>
          <w:sz w:val="20"/>
          <w:szCs w:val="20"/>
        </w:rPr>
      </w:pPr>
      <w:r w:rsidRPr="005C42EC">
        <w:rPr>
          <w:rFonts w:ascii="Tahoma" w:hAnsi="Tahoma" w:cs="Tahoma"/>
          <w:b/>
          <w:sz w:val="20"/>
          <w:szCs w:val="20"/>
        </w:rPr>
        <w:t xml:space="preserve">Załącznik nr </w:t>
      </w:r>
      <w:r w:rsidR="00A04E51" w:rsidRPr="005C42EC">
        <w:rPr>
          <w:rFonts w:ascii="Tahoma" w:hAnsi="Tahoma" w:cs="Tahoma"/>
          <w:b/>
          <w:sz w:val="20"/>
          <w:szCs w:val="20"/>
        </w:rPr>
        <w:t>3</w:t>
      </w:r>
      <w:r w:rsidRPr="005C42EC">
        <w:rPr>
          <w:rFonts w:ascii="Tahoma" w:hAnsi="Tahoma" w:cs="Tahoma"/>
          <w:b/>
          <w:sz w:val="20"/>
          <w:szCs w:val="20"/>
        </w:rPr>
        <w:t xml:space="preserve"> do SWZ</w:t>
      </w:r>
    </w:p>
    <w:p w14:paraId="15F4411B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right"/>
        <w:rPr>
          <w:rFonts w:ascii="Tahoma" w:hAnsi="Tahoma" w:cs="Tahoma"/>
          <w:sz w:val="18"/>
          <w:szCs w:val="18"/>
        </w:rPr>
      </w:pPr>
    </w:p>
    <w:p w14:paraId="62C28B2F" w14:textId="77777777" w:rsidR="00E60D99" w:rsidRPr="00F040CA" w:rsidRDefault="00E60D99" w:rsidP="00F040CA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0B0361">
        <w:rPr>
          <w:rFonts w:ascii="Tahoma" w:hAnsi="Tahoma" w:cs="Tahoma"/>
          <w:b/>
          <w:bCs/>
          <w:sz w:val="32"/>
          <w:szCs w:val="16"/>
        </w:rPr>
        <w:t>O</w:t>
      </w:r>
      <w:r w:rsidR="000B0361">
        <w:rPr>
          <w:rFonts w:ascii="Tahoma" w:hAnsi="Tahoma" w:cs="Tahoma"/>
          <w:b/>
          <w:bCs/>
          <w:sz w:val="32"/>
          <w:szCs w:val="16"/>
        </w:rPr>
        <w:t>FERTA</w:t>
      </w:r>
    </w:p>
    <w:p w14:paraId="5C628016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ind w:left="284" w:hanging="284"/>
        <w:jc w:val="both"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 xml:space="preserve"> DANE WYKONAWCY</w:t>
      </w:r>
      <w:bookmarkStart w:id="0" w:name="_Hlk46211558"/>
      <w:r w:rsidRPr="000B0361">
        <w:rPr>
          <w:rFonts w:ascii="Tahoma" w:hAnsi="Tahoma" w:cs="Tahoma"/>
          <w:b/>
          <w:sz w:val="20"/>
          <w:szCs w:val="20"/>
        </w:rPr>
        <w:t>/WYKONAWCÓW WSPÓLNIE UBIEGAJĄCYCH SIĘ O UDZIELENIE ZAMÓWIENIA</w:t>
      </w:r>
      <w:bookmarkEnd w:id="0"/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49D8A90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sz w:val="18"/>
          <w:szCs w:val="18"/>
        </w:rPr>
      </w:pPr>
    </w:p>
    <w:p w14:paraId="17DA487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bCs/>
          <w:sz w:val="18"/>
          <w:szCs w:val="18"/>
        </w:rPr>
      </w:pPr>
    </w:p>
    <w:p w14:paraId="2C1BCB6A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Pełna nazwa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</w:t>
      </w:r>
    </w:p>
    <w:p w14:paraId="4157597B" w14:textId="53826BD1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 xml:space="preserve">Adres </w:t>
      </w:r>
      <w:r w:rsidRPr="000B0361">
        <w:rPr>
          <w:rFonts w:ascii="Tahoma" w:hAnsi="Tahoma" w:cs="Tahoma"/>
          <w:sz w:val="18"/>
          <w:szCs w:val="18"/>
        </w:rPr>
        <w:t xml:space="preserve">/ </w:t>
      </w:r>
      <w:r w:rsidRPr="000B0361">
        <w:rPr>
          <w:rFonts w:ascii="Tahoma" w:hAnsi="Tahoma" w:cs="Tahoma"/>
          <w:b/>
          <w:bCs/>
          <w:sz w:val="18"/>
          <w:szCs w:val="18"/>
        </w:rPr>
        <w:t xml:space="preserve">Siedziba 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>[kod, miejscowość, ulica, powiat, województwo]</w:t>
      </w:r>
      <w:r w:rsidRPr="000B0361">
        <w:rPr>
          <w:rFonts w:ascii="Tahoma" w:hAnsi="Tahoma" w:cs="Tahoma"/>
          <w:bCs/>
          <w:sz w:val="18"/>
          <w:szCs w:val="18"/>
        </w:rPr>
        <w:t xml:space="preserve"> </w:t>
      </w:r>
      <w:r w:rsidRPr="000B0361">
        <w:rPr>
          <w:rFonts w:ascii="Tahoma" w:hAnsi="Tahoma" w:cs="Tahoma"/>
          <w:sz w:val="18"/>
          <w:szCs w:val="18"/>
        </w:rPr>
        <w:t>_________</w:t>
      </w:r>
      <w:r w:rsidR="003543D5" w:rsidRPr="000B0361">
        <w:rPr>
          <w:rFonts w:ascii="Tahoma" w:hAnsi="Tahoma" w:cs="Tahoma"/>
          <w:sz w:val="18"/>
          <w:szCs w:val="18"/>
        </w:rPr>
        <w:t>______________</w:t>
      </w:r>
      <w:r w:rsidRPr="000B0361">
        <w:rPr>
          <w:rFonts w:ascii="Tahoma" w:hAnsi="Tahoma" w:cs="Tahoma"/>
          <w:sz w:val="18"/>
          <w:szCs w:val="18"/>
        </w:rPr>
        <w:t>______________ ______________________________________________________________________________________________________________________________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__________________________________________________________</w:t>
      </w:r>
    </w:p>
    <w:p w14:paraId="4F109175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REGON</w:t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________________________________</w:t>
      </w:r>
    </w:p>
    <w:p w14:paraId="49A9242C" w14:textId="72CEE090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NIP</w:t>
      </w:r>
      <w:r w:rsidR="003543D5">
        <w:rPr>
          <w:rFonts w:ascii="Tahoma" w:hAnsi="Tahoma" w:cs="Tahoma"/>
          <w:b/>
          <w:sz w:val="18"/>
          <w:szCs w:val="18"/>
        </w:rPr>
        <w:t xml:space="preserve"> </w:t>
      </w:r>
      <w:r w:rsidR="003543D5" w:rsidRPr="000B0361">
        <w:rPr>
          <w:rFonts w:ascii="Tahoma" w:hAnsi="Tahoma" w:cs="Tahoma"/>
          <w:sz w:val="18"/>
          <w:szCs w:val="18"/>
        </w:rPr>
        <w:t>___________</w:t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</w:t>
      </w:r>
    </w:p>
    <w:p w14:paraId="78DD90AF" w14:textId="47DB8398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Telefon</w:t>
      </w:r>
      <w:r w:rsidRPr="000B0361">
        <w:rPr>
          <w:rFonts w:ascii="Tahoma" w:hAnsi="Tahoma" w:cs="Tahoma"/>
          <w:b/>
          <w:sz w:val="18"/>
          <w:szCs w:val="18"/>
        </w:rPr>
        <w:t xml:space="preserve"> </w:t>
      </w:r>
      <w:r w:rsidRPr="000B0361">
        <w:rPr>
          <w:rFonts w:ascii="Tahoma" w:hAnsi="Tahoma" w:cs="Tahoma"/>
          <w:bCs/>
          <w:sz w:val="18"/>
          <w:szCs w:val="18"/>
        </w:rPr>
        <w:t>[z numerem kierunkowym]</w:t>
      </w:r>
      <w:r w:rsidR="003543D5">
        <w:rPr>
          <w:rFonts w:ascii="Tahoma" w:hAnsi="Tahoma" w:cs="Tahoma"/>
          <w:bCs/>
          <w:i/>
          <w:iCs/>
          <w:sz w:val="18"/>
          <w:szCs w:val="18"/>
        </w:rPr>
        <w:t xml:space="preserve"> </w:t>
      </w:r>
      <w:r w:rsidR="003543D5" w:rsidRPr="000B0361">
        <w:rPr>
          <w:rFonts w:ascii="Tahoma" w:hAnsi="Tahoma" w:cs="Tahoma"/>
          <w:sz w:val="18"/>
          <w:szCs w:val="18"/>
        </w:rPr>
        <w:t>_________</w:t>
      </w:r>
      <w:r w:rsidRPr="000B0361">
        <w:rPr>
          <w:rFonts w:ascii="Tahoma" w:hAnsi="Tahoma" w:cs="Tahoma"/>
          <w:sz w:val="18"/>
          <w:szCs w:val="18"/>
        </w:rPr>
        <w:t>___________________________________</w:t>
      </w:r>
      <w:r w:rsidR="000B0361">
        <w:rPr>
          <w:rFonts w:ascii="Tahoma" w:hAnsi="Tahoma" w:cs="Tahoma"/>
          <w:sz w:val="18"/>
          <w:szCs w:val="18"/>
        </w:rPr>
        <w:t>__________________</w:t>
      </w:r>
    </w:p>
    <w:p w14:paraId="67048E92" w14:textId="29017CAC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E</w:t>
      </w:r>
      <w:r w:rsidRPr="000B0361">
        <w:rPr>
          <w:rFonts w:ascii="Tahoma" w:hAnsi="Tahoma" w:cs="Tahoma"/>
          <w:sz w:val="18"/>
          <w:szCs w:val="18"/>
        </w:rPr>
        <w:t>-</w:t>
      </w:r>
      <w:r w:rsidRPr="000B0361">
        <w:rPr>
          <w:rFonts w:ascii="Tahoma" w:hAnsi="Tahoma" w:cs="Tahoma"/>
          <w:b/>
          <w:bCs/>
          <w:sz w:val="18"/>
          <w:szCs w:val="18"/>
        </w:rPr>
        <w:t>mail</w:t>
      </w:r>
      <w:r w:rsidR="003543D5">
        <w:rPr>
          <w:rFonts w:ascii="Tahoma" w:hAnsi="Tahoma" w:cs="Tahoma"/>
          <w:b/>
          <w:bCs/>
          <w:sz w:val="18"/>
          <w:szCs w:val="18"/>
        </w:rPr>
        <w:t xml:space="preserve"> </w:t>
      </w:r>
      <w:r w:rsidR="003543D5" w:rsidRPr="000B0361">
        <w:rPr>
          <w:rFonts w:ascii="Tahoma" w:hAnsi="Tahoma" w:cs="Tahoma"/>
          <w:sz w:val="18"/>
          <w:szCs w:val="18"/>
        </w:rPr>
        <w:t>________________________</w:t>
      </w:r>
      <w:r w:rsidRPr="000B0361">
        <w:rPr>
          <w:rFonts w:ascii="Tahoma" w:hAnsi="Tahoma" w:cs="Tahoma"/>
          <w:sz w:val="18"/>
          <w:szCs w:val="18"/>
        </w:rPr>
        <w:t>_________________________________________</w:t>
      </w:r>
      <w:r w:rsidR="000B0361" w:rsidRPr="000B0361">
        <w:rPr>
          <w:rFonts w:ascii="Tahoma" w:hAnsi="Tahoma" w:cs="Tahoma"/>
          <w:sz w:val="18"/>
          <w:szCs w:val="18"/>
        </w:rPr>
        <w:t>_</w:t>
      </w:r>
      <w:r w:rsidR="000B0361">
        <w:rPr>
          <w:rFonts w:ascii="Tahoma" w:hAnsi="Tahoma" w:cs="Tahoma"/>
          <w:sz w:val="18"/>
          <w:szCs w:val="18"/>
        </w:rPr>
        <w:t>____________________</w:t>
      </w:r>
    </w:p>
    <w:p w14:paraId="34DE60C4" w14:textId="77777777" w:rsidR="00E60D99" w:rsidRDefault="00E60D99" w:rsidP="009D641A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Nr KRS i oznaczenie sądu</w:t>
      </w:r>
      <w:r w:rsidRPr="000B0361">
        <w:rPr>
          <w:rFonts w:ascii="Tahoma" w:hAnsi="Tahoma" w:cs="Tahoma"/>
          <w:sz w:val="18"/>
          <w:szCs w:val="18"/>
        </w:rPr>
        <w:t xml:space="preserve">, </w:t>
      </w:r>
      <w:r w:rsidRPr="000B0361">
        <w:rPr>
          <w:rFonts w:ascii="Tahoma" w:hAnsi="Tahoma" w:cs="Tahoma"/>
          <w:i/>
          <w:iCs/>
          <w:sz w:val="18"/>
          <w:szCs w:val="18"/>
        </w:rPr>
        <w:t>jeżeli dotyczy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</w:t>
      </w:r>
      <w:r w:rsidR="000B0361">
        <w:rPr>
          <w:rFonts w:ascii="Tahoma" w:hAnsi="Tahoma" w:cs="Tahoma"/>
          <w:sz w:val="18"/>
          <w:szCs w:val="18"/>
        </w:rPr>
        <w:t>__________________________</w:t>
      </w:r>
    </w:p>
    <w:p w14:paraId="2250F104" w14:textId="77777777" w:rsidR="003543D5" w:rsidRPr="009D641A" w:rsidRDefault="003543D5" w:rsidP="009D641A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480" w:lineRule="auto"/>
        <w:jc w:val="both"/>
        <w:rPr>
          <w:rFonts w:ascii="Tahoma" w:hAnsi="Tahoma" w:cs="Tahoma"/>
          <w:sz w:val="18"/>
          <w:szCs w:val="18"/>
        </w:rPr>
      </w:pPr>
    </w:p>
    <w:p w14:paraId="5232FDFE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II</w:t>
      </w:r>
      <w:r w:rsidRPr="000B0361">
        <w:rPr>
          <w:rFonts w:ascii="Tahoma" w:hAnsi="Tahoma" w:cs="Tahoma"/>
          <w:bCs/>
          <w:sz w:val="20"/>
          <w:szCs w:val="20"/>
        </w:rPr>
        <w:t xml:space="preserve">. </w:t>
      </w:r>
      <w:r w:rsidRPr="000B0361">
        <w:rPr>
          <w:rFonts w:ascii="Tahoma" w:hAnsi="Tahoma" w:cs="Tahoma"/>
          <w:b/>
          <w:sz w:val="20"/>
          <w:szCs w:val="20"/>
        </w:rPr>
        <w:t>PRZEDMIOT OFERTY</w:t>
      </w:r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0946DB5C" w14:textId="77777777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/>
          <w:sz w:val="18"/>
          <w:szCs w:val="18"/>
        </w:rPr>
      </w:pPr>
    </w:p>
    <w:p w14:paraId="7E5A02FA" w14:textId="76A571ED" w:rsidR="00E60D99" w:rsidRPr="000B0361" w:rsidRDefault="00E60D99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dotyczy: zamówienia publicznego prowadzonego w trybie </w:t>
      </w:r>
      <w:r w:rsidR="00151487">
        <w:rPr>
          <w:rFonts w:ascii="Tahoma" w:hAnsi="Tahoma" w:cs="Tahoma"/>
          <w:sz w:val="18"/>
          <w:szCs w:val="18"/>
        </w:rPr>
        <w:t>nieograniczonym</w:t>
      </w:r>
    </w:p>
    <w:p w14:paraId="5E31379D" w14:textId="2A61E197" w:rsidR="00E60D99" w:rsidRPr="001D665C" w:rsidRDefault="00E60D99" w:rsidP="001D665C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przez: </w:t>
      </w:r>
      <w:r w:rsidR="00651C78">
        <w:rPr>
          <w:rFonts w:ascii="Tahoma" w:hAnsi="Tahoma" w:cs="Tahoma"/>
          <w:b/>
          <w:sz w:val="18"/>
          <w:szCs w:val="18"/>
        </w:rPr>
        <w:t>Powiatowe Centrum Medyczne w Grójcu spółka z ograniczoną odpowiedzialnością</w:t>
      </w:r>
      <w:r w:rsidR="007F4296">
        <w:rPr>
          <w:rFonts w:ascii="Tahoma" w:hAnsi="Tahoma" w:cs="Tahoma"/>
          <w:b/>
          <w:sz w:val="18"/>
          <w:szCs w:val="18"/>
        </w:rPr>
        <w:t xml:space="preserve"> (Zamawiający)</w:t>
      </w:r>
    </w:p>
    <w:p w14:paraId="212F798C" w14:textId="7EBAEA4F" w:rsidR="00096750" w:rsidRDefault="00E60D99" w:rsidP="00096750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4B375C">
        <w:rPr>
          <w:rFonts w:ascii="Tahoma" w:hAnsi="Tahoma" w:cs="Tahoma"/>
          <w:b/>
          <w:sz w:val="18"/>
          <w:szCs w:val="18"/>
        </w:rPr>
        <w:t xml:space="preserve">Znak sprawy: </w:t>
      </w:r>
      <w:r w:rsidR="0078667A" w:rsidRPr="0078667A">
        <w:rPr>
          <w:rFonts w:ascii="Tahoma" w:hAnsi="Tahoma" w:cs="Tahoma"/>
          <w:b/>
          <w:sz w:val="18"/>
          <w:szCs w:val="18"/>
        </w:rPr>
        <w:t>DZP.272.</w:t>
      </w:r>
      <w:r w:rsidR="003543D5">
        <w:rPr>
          <w:rFonts w:ascii="Tahoma" w:hAnsi="Tahoma" w:cs="Tahoma"/>
          <w:b/>
          <w:sz w:val="18"/>
          <w:szCs w:val="18"/>
        </w:rPr>
        <w:t>8</w:t>
      </w:r>
      <w:r w:rsidR="00A7573A">
        <w:rPr>
          <w:rFonts w:ascii="Tahoma" w:hAnsi="Tahoma" w:cs="Tahoma"/>
          <w:b/>
          <w:sz w:val="18"/>
          <w:szCs w:val="18"/>
        </w:rPr>
        <w:t>.2026</w:t>
      </w:r>
    </w:p>
    <w:p w14:paraId="3556BED6" w14:textId="77777777" w:rsidR="000B0361" w:rsidRPr="00096750" w:rsidRDefault="00FC452A" w:rsidP="000B0361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rPr>
          <w:rFonts w:ascii="Tahoma" w:hAnsi="Tahoma" w:cs="Tahoma"/>
          <w:bCs/>
          <w:smallCaps/>
          <w:kern w:val="22"/>
          <w:sz w:val="18"/>
          <w:szCs w:val="18"/>
        </w:rPr>
      </w:pPr>
      <w:r w:rsidRPr="000B0361">
        <w:rPr>
          <w:rStyle w:val="Odwoaniedelikatne"/>
          <w:rFonts w:ascii="Tahoma" w:hAnsi="Tahoma" w:cs="Tahoma"/>
          <w:bCs/>
          <w:color w:val="auto"/>
          <w:kern w:val="22"/>
          <w:sz w:val="18"/>
          <w:szCs w:val="18"/>
          <w:u w:val="none"/>
        </w:rPr>
        <w:t xml:space="preserve">   * wypełnić fakultatywnie</w:t>
      </w:r>
    </w:p>
    <w:p w14:paraId="5BE3DC73" w14:textId="77777777" w:rsidR="00651C78" w:rsidRDefault="00651C78" w:rsidP="00263B3A">
      <w:pPr>
        <w:spacing w:line="360" w:lineRule="auto"/>
        <w:ind w:right="-1"/>
        <w:rPr>
          <w:rFonts w:ascii="Tahoma" w:hAnsi="Tahoma" w:cs="Tahoma"/>
          <w:b/>
          <w:sz w:val="20"/>
          <w:szCs w:val="20"/>
        </w:rPr>
      </w:pPr>
    </w:p>
    <w:p w14:paraId="4F8D1745" w14:textId="77777777" w:rsidR="006234BF" w:rsidRPr="000B0361" w:rsidRDefault="006234BF" w:rsidP="000B0361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III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 xml:space="preserve"> PODSTAWOWE INFORMACJE DOTYCZĄCE CENY OFERTY I KRYTERIÓW</w:t>
      </w:r>
    </w:p>
    <w:p w14:paraId="72C296B1" w14:textId="77777777" w:rsidR="00F76A93" w:rsidRDefault="00F76A93" w:rsidP="00F76A93">
      <w:pPr>
        <w:spacing w:line="360" w:lineRule="auto"/>
        <w:ind w:left="2836" w:firstLine="709"/>
        <w:jc w:val="both"/>
        <w:rPr>
          <w:rFonts w:ascii="Tahoma" w:hAnsi="Tahoma" w:cs="Tahoma"/>
          <w:b/>
          <w:sz w:val="18"/>
          <w:szCs w:val="18"/>
        </w:rPr>
      </w:pPr>
    </w:p>
    <w:p w14:paraId="2E1C0255" w14:textId="77777777" w:rsidR="00440040" w:rsidRPr="00554B3E" w:rsidRDefault="00440040" w:rsidP="00440040">
      <w:pPr>
        <w:pStyle w:val="Bezodstpw"/>
        <w:numPr>
          <w:ilvl w:val="0"/>
          <w:numId w:val="32"/>
        </w:numPr>
        <w:spacing w:line="360" w:lineRule="auto"/>
        <w:ind w:left="284" w:hanging="284"/>
        <w:rPr>
          <w:rFonts w:ascii="Tahoma" w:hAnsi="Tahoma" w:cs="Tahoma"/>
          <w:b/>
          <w:bCs/>
          <w:sz w:val="18"/>
          <w:szCs w:val="18"/>
        </w:rPr>
      </w:pPr>
      <w:r w:rsidRPr="00554B3E">
        <w:rPr>
          <w:rFonts w:ascii="Tahoma" w:hAnsi="Tahoma" w:cs="Tahoma"/>
          <w:b/>
          <w:bCs/>
          <w:sz w:val="18"/>
          <w:szCs w:val="18"/>
        </w:rPr>
        <w:t>Informacje dotyczące Kryterium (wypełnia Wykonawca):</w:t>
      </w:r>
    </w:p>
    <w:p w14:paraId="03923E70" w14:textId="77777777" w:rsidR="001E47D7" w:rsidRPr="00554B3E" w:rsidRDefault="001E47D7" w:rsidP="001E47D7">
      <w:pPr>
        <w:pStyle w:val="Bezodstpw"/>
        <w:spacing w:line="360" w:lineRule="auto"/>
        <w:rPr>
          <w:rFonts w:ascii="Tahoma" w:hAnsi="Tahoma" w:cs="Tahoma"/>
          <w:b/>
          <w:bCs/>
          <w:sz w:val="18"/>
          <w:szCs w:val="18"/>
        </w:rPr>
      </w:pPr>
    </w:p>
    <w:p w14:paraId="57C0C747" w14:textId="77777777" w:rsidR="003543D5" w:rsidRDefault="003543D5" w:rsidP="003543D5">
      <w:pPr>
        <w:spacing w:line="360" w:lineRule="auto"/>
        <w:ind w:left="284"/>
        <w:jc w:val="both"/>
        <w:rPr>
          <w:rFonts w:ascii="Tahoma" w:hAnsi="Tahoma" w:cs="Tahoma"/>
          <w:b/>
          <w:bCs/>
          <w:sz w:val="18"/>
          <w:szCs w:val="18"/>
        </w:rPr>
      </w:pPr>
      <w:r w:rsidRPr="00554B3E">
        <w:rPr>
          <w:rFonts w:ascii="Tahoma" w:hAnsi="Tahoma" w:cs="Tahoma"/>
          <w:b/>
          <w:bCs/>
          <w:sz w:val="18"/>
          <w:szCs w:val="18"/>
        </w:rPr>
        <w:t>Część nr</w:t>
      </w:r>
      <w:r>
        <w:rPr>
          <w:rFonts w:ascii="Tahoma" w:hAnsi="Tahoma" w:cs="Tahoma"/>
          <w:b/>
          <w:bCs/>
          <w:sz w:val="18"/>
          <w:szCs w:val="18"/>
        </w:rPr>
        <w:t>*</w:t>
      </w:r>
      <w:r w:rsidRPr="00554B3E">
        <w:rPr>
          <w:rFonts w:ascii="Tahoma" w:hAnsi="Tahoma" w:cs="Tahoma"/>
          <w:b/>
          <w:bCs/>
          <w:sz w:val="18"/>
          <w:szCs w:val="18"/>
        </w:rPr>
        <w:t xml:space="preserve"> ………………..</w:t>
      </w:r>
    </w:p>
    <w:p w14:paraId="19A9CA48" w14:textId="77777777" w:rsidR="003543D5" w:rsidRPr="008E71D5" w:rsidRDefault="003543D5" w:rsidP="003543D5">
      <w:pPr>
        <w:spacing w:line="360" w:lineRule="auto"/>
        <w:ind w:left="284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*powielić w przypadku składania oferty na pozostałe części</w:t>
      </w:r>
    </w:p>
    <w:p w14:paraId="21C1FDAE" w14:textId="77777777" w:rsidR="003543D5" w:rsidRPr="00554B3E" w:rsidRDefault="003543D5" w:rsidP="003543D5">
      <w:pPr>
        <w:pStyle w:val="Bezodstpw"/>
        <w:numPr>
          <w:ilvl w:val="0"/>
          <w:numId w:val="37"/>
        </w:numPr>
        <w:spacing w:line="360" w:lineRule="auto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 xml:space="preserve">Oferowana cena oferty: </w:t>
      </w:r>
    </w:p>
    <w:p w14:paraId="2A2DC7AA" w14:textId="7A9EB7B2" w:rsidR="003543D5" w:rsidRPr="00554B3E" w:rsidRDefault="003543D5" w:rsidP="003543D5">
      <w:pPr>
        <w:spacing w:line="360" w:lineRule="auto"/>
        <w:ind w:left="709"/>
        <w:jc w:val="both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>Oferujmy wykonanie dostawy będącej przedmiotem zamówienia za cenę brutto 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* </w:t>
      </w:r>
      <w:r w:rsidRPr="00554B3E">
        <w:rPr>
          <w:rFonts w:ascii="Tahoma" w:hAnsi="Tahoma" w:cs="Tahoma"/>
          <w:i/>
          <w:iCs/>
          <w:sz w:val="18"/>
          <w:szCs w:val="18"/>
        </w:rPr>
        <w:t>(słownie: _____________________________________),</w:t>
      </w:r>
      <w:r w:rsidRPr="00554B3E">
        <w:rPr>
          <w:rFonts w:ascii="Tahoma" w:hAnsi="Tahoma" w:cs="Tahoma"/>
          <w:sz w:val="18"/>
          <w:szCs w:val="18"/>
        </w:rPr>
        <w:t xml:space="preserve"> w tym cenę netto _______________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i/>
          <w:iCs/>
          <w:sz w:val="18"/>
          <w:szCs w:val="18"/>
        </w:rPr>
        <w:lastRenderedPageBreak/>
        <w:t>(słownie: _____________________________________)</w:t>
      </w:r>
      <w:r w:rsidRPr="00554B3E">
        <w:rPr>
          <w:rFonts w:ascii="Tahoma" w:hAnsi="Tahoma" w:cs="Tahoma"/>
          <w:sz w:val="18"/>
          <w:szCs w:val="18"/>
        </w:rPr>
        <w:t xml:space="preserve"> zgodnie z </w:t>
      </w:r>
      <w:r>
        <w:rPr>
          <w:rFonts w:ascii="Tahoma" w:hAnsi="Tahoma" w:cs="Tahoma"/>
          <w:sz w:val="18"/>
          <w:szCs w:val="18"/>
        </w:rPr>
        <w:t>F</w:t>
      </w:r>
      <w:r w:rsidRPr="00554B3E">
        <w:rPr>
          <w:rFonts w:ascii="Tahoma" w:hAnsi="Tahoma" w:cs="Tahoma"/>
          <w:sz w:val="18"/>
          <w:szCs w:val="18"/>
        </w:rPr>
        <w:t>ormularzem asortymentowo – cenowym</w:t>
      </w:r>
      <w:r>
        <w:rPr>
          <w:rFonts w:ascii="Tahoma" w:hAnsi="Tahoma" w:cs="Tahoma"/>
          <w:sz w:val="18"/>
          <w:szCs w:val="18"/>
        </w:rPr>
        <w:t xml:space="preserve"> / Opisem przedmiotu zamówienia</w:t>
      </w:r>
      <w:r w:rsidRPr="00554B3E">
        <w:rPr>
          <w:rFonts w:ascii="Tahoma" w:hAnsi="Tahoma" w:cs="Tahoma"/>
          <w:sz w:val="18"/>
          <w:szCs w:val="18"/>
        </w:rPr>
        <w:t xml:space="preserve"> stanowiącym załącznik nr </w:t>
      </w:r>
      <w:r>
        <w:rPr>
          <w:rFonts w:ascii="Tahoma" w:hAnsi="Tahoma" w:cs="Tahoma"/>
          <w:sz w:val="18"/>
          <w:szCs w:val="18"/>
        </w:rPr>
        <w:t>1</w:t>
      </w:r>
      <w:r w:rsidRPr="00554B3E">
        <w:rPr>
          <w:rFonts w:ascii="Tahoma" w:hAnsi="Tahoma" w:cs="Tahoma"/>
          <w:sz w:val="18"/>
          <w:szCs w:val="18"/>
        </w:rPr>
        <w:t xml:space="preserve"> do SWZ.</w:t>
      </w:r>
    </w:p>
    <w:p w14:paraId="39519B3A" w14:textId="77777777" w:rsidR="003543D5" w:rsidRDefault="003543D5" w:rsidP="003543D5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  <w:r w:rsidRPr="00554B3E">
        <w:rPr>
          <w:rFonts w:ascii="Tahoma" w:hAnsi="Tahoma" w:cs="Tahoma"/>
          <w:b/>
          <w:sz w:val="18"/>
          <w:szCs w:val="18"/>
        </w:rPr>
        <w:t xml:space="preserve">* cena wyrażona do </w:t>
      </w:r>
      <w:r>
        <w:rPr>
          <w:rFonts w:ascii="Tahoma" w:hAnsi="Tahoma" w:cs="Tahoma"/>
          <w:b/>
          <w:sz w:val="18"/>
          <w:szCs w:val="18"/>
        </w:rPr>
        <w:t>dwóch</w:t>
      </w:r>
      <w:r w:rsidRPr="00554B3E">
        <w:rPr>
          <w:rFonts w:ascii="Tahoma" w:hAnsi="Tahoma" w:cs="Tahoma"/>
          <w:b/>
          <w:sz w:val="18"/>
          <w:szCs w:val="18"/>
        </w:rPr>
        <w:t xml:space="preserve"> miejsc po przecinku</w:t>
      </w:r>
    </w:p>
    <w:p w14:paraId="0ABCCB14" w14:textId="77777777" w:rsidR="003543D5" w:rsidRPr="00554B3E" w:rsidRDefault="003543D5" w:rsidP="003543D5">
      <w:pPr>
        <w:spacing w:line="360" w:lineRule="auto"/>
        <w:ind w:left="709" w:right="-1"/>
        <w:rPr>
          <w:rFonts w:ascii="Tahoma" w:hAnsi="Tahoma" w:cs="Tahoma"/>
          <w:b/>
          <w:sz w:val="18"/>
          <w:szCs w:val="18"/>
        </w:rPr>
      </w:pPr>
    </w:p>
    <w:p w14:paraId="07C76AED" w14:textId="77777777" w:rsidR="003543D5" w:rsidRPr="00554B3E" w:rsidRDefault="003543D5" w:rsidP="003543D5">
      <w:pPr>
        <w:pStyle w:val="Akapitzlist"/>
        <w:numPr>
          <w:ilvl w:val="0"/>
          <w:numId w:val="37"/>
        </w:numPr>
        <w:spacing w:line="360" w:lineRule="auto"/>
        <w:ind w:right="-1"/>
        <w:rPr>
          <w:rFonts w:ascii="Tahoma" w:hAnsi="Tahoma" w:cs="Tahoma"/>
          <w:bCs/>
          <w:sz w:val="18"/>
          <w:szCs w:val="18"/>
        </w:rPr>
      </w:pPr>
      <w:r w:rsidRPr="00554B3E">
        <w:rPr>
          <w:rFonts w:ascii="Tahoma" w:hAnsi="Tahoma" w:cs="Tahoma"/>
          <w:bCs/>
          <w:sz w:val="18"/>
          <w:szCs w:val="18"/>
        </w:rPr>
        <w:t xml:space="preserve">Termin realizacji dostawy częściowej: </w:t>
      </w:r>
      <w:r w:rsidRPr="00554B3E">
        <w:rPr>
          <w:rFonts w:ascii="Tahoma" w:hAnsi="Tahoma" w:cs="Tahoma"/>
          <w:sz w:val="18"/>
          <w:szCs w:val="18"/>
        </w:rPr>
        <w:t>____________</w:t>
      </w:r>
      <w:r>
        <w:rPr>
          <w:rFonts w:ascii="Tahoma" w:hAnsi="Tahoma" w:cs="Tahoma"/>
          <w:sz w:val="18"/>
          <w:szCs w:val="18"/>
        </w:rPr>
        <w:t>(w dniach roboczych).</w:t>
      </w:r>
    </w:p>
    <w:p w14:paraId="10207D02" w14:textId="77777777" w:rsidR="003543D5" w:rsidRPr="000B0361" w:rsidRDefault="003543D5" w:rsidP="003543D5">
      <w:pPr>
        <w:pStyle w:val="Bezodstpw"/>
        <w:spacing w:line="360" w:lineRule="auto"/>
        <w:ind w:left="720" w:hanging="720"/>
        <w:jc w:val="center"/>
        <w:rPr>
          <w:rFonts w:ascii="Tahoma" w:hAnsi="Tahoma" w:cs="Tahoma"/>
          <w:b/>
          <w:color w:val="000099"/>
          <w:sz w:val="18"/>
          <w:szCs w:val="18"/>
        </w:rPr>
      </w:pPr>
    </w:p>
    <w:p w14:paraId="496861DC" w14:textId="77777777" w:rsidR="003543D5" w:rsidRDefault="003543D5" w:rsidP="003543D5">
      <w:pPr>
        <w:pStyle w:val="Bezodstpw"/>
        <w:spacing w:line="360" w:lineRule="auto"/>
        <w:ind w:left="720" w:hanging="720"/>
        <w:jc w:val="center"/>
        <w:rPr>
          <w:rFonts w:ascii="Tahoma" w:hAnsi="Tahoma" w:cs="Tahoma"/>
          <w:b/>
          <w:color w:val="000099"/>
          <w:sz w:val="18"/>
          <w:szCs w:val="18"/>
        </w:rPr>
      </w:pPr>
      <w:r w:rsidRPr="000B0361">
        <w:rPr>
          <w:rFonts w:ascii="Tahoma" w:hAnsi="Tahoma" w:cs="Tahoma"/>
          <w:b/>
          <w:color w:val="000099"/>
          <w:sz w:val="18"/>
          <w:szCs w:val="18"/>
        </w:rPr>
        <w:t xml:space="preserve">Uwaga !!! Do niniejszej oferty musi zostać załączony Formularz </w:t>
      </w:r>
      <w:r>
        <w:rPr>
          <w:rFonts w:ascii="Tahoma" w:hAnsi="Tahoma" w:cs="Tahoma"/>
          <w:b/>
          <w:color w:val="000099"/>
          <w:sz w:val="18"/>
          <w:szCs w:val="18"/>
        </w:rPr>
        <w:t>asortymentowo-</w:t>
      </w:r>
      <w:r w:rsidRPr="000B0361">
        <w:rPr>
          <w:rFonts w:ascii="Tahoma" w:hAnsi="Tahoma" w:cs="Tahoma"/>
          <w:b/>
          <w:color w:val="000099"/>
          <w:sz w:val="18"/>
          <w:szCs w:val="18"/>
        </w:rPr>
        <w:t>cenowy</w:t>
      </w:r>
      <w:r>
        <w:rPr>
          <w:rFonts w:ascii="Tahoma" w:hAnsi="Tahoma" w:cs="Tahoma"/>
          <w:b/>
          <w:color w:val="000099"/>
          <w:sz w:val="18"/>
          <w:szCs w:val="18"/>
        </w:rPr>
        <w:t xml:space="preserve"> / Opis przedmiotu zamówienia</w:t>
      </w:r>
      <w:r w:rsidRPr="000B0361">
        <w:rPr>
          <w:rFonts w:ascii="Tahoma" w:hAnsi="Tahoma" w:cs="Tahoma"/>
          <w:b/>
          <w:color w:val="000099"/>
          <w:sz w:val="18"/>
          <w:szCs w:val="18"/>
        </w:rPr>
        <w:t xml:space="preserve"> będący załącznikiem Nr 3 do SWZ, pod rygorem odrzucenia oferty Wykonawcy </w:t>
      </w:r>
      <w:r w:rsidRPr="000B0361">
        <w:rPr>
          <w:rFonts w:ascii="Tahoma" w:hAnsi="Tahoma" w:cs="Tahoma"/>
          <w:b/>
          <w:bCs/>
          <w:color w:val="000099"/>
          <w:kern w:val="144"/>
          <w:sz w:val="18"/>
          <w:szCs w:val="18"/>
        </w:rPr>
        <w:t>bez dokonania dalszej jej oceny</w:t>
      </w:r>
      <w:r w:rsidRPr="000B0361">
        <w:rPr>
          <w:rFonts w:ascii="Tahoma" w:hAnsi="Tahoma" w:cs="Tahoma"/>
          <w:b/>
          <w:color w:val="000099"/>
          <w:sz w:val="18"/>
          <w:szCs w:val="18"/>
        </w:rPr>
        <w:t>.</w:t>
      </w:r>
    </w:p>
    <w:p w14:paraId="18E61A86" w14:textId="77777777" w:rsidR="009965F1" w:rsidRPr="00BF25B4" w:rsidRDefault="009965F1" w:rsidP="00BF25B4">
      <w:pPr>
        <w:spacing w:line="360" w:lineRule="auto"/>
        <w:jc w:val="both"/>
        <w:rPr>
          <w:rFonts w:ascii="Tahoma" w:hAnsi="Tahoma" w:cs="Tahoma"/>
          <w:b/>
          <w:sz w:val="18"/>
          <w:szCs w:val="18"/>
        </w:rPr>
      </w:pPr>
    </w:p>
    <w:p w14:paraId="4E9438CE" w14:textId="77777777" w:rsidR="006234BF" w:rsidRPr="000B0361" w:rsidRDefault="006234BF" w:rsidP="000B0361">
      <w:pPr>
        <w:shd w:val="clear" w:color="auto" w:fill="EDEDED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IV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ab/>
      </w:r>
      <w:r w:rsidRPr="000B0361">
        <w:rPr>
          <w:rFonts w:ascii="Tahoma" w:hAnsi="Tahoma" w:cs="Tahoma"/>
          <w:b/>
          <w:bCs/>
          <w:sz w:val="20"/>
          <w:szCs w:val="20"/>
        </w:rPr>
        <w:t>POTWIERDZENIE SPEŁNIENIA WYMOGÓW SWZ DOTYCZĄCYCH</w:t>
      </w:r>
    </w:p>
    <w:p w14:paraId="27542488" w14:textId="77777777" w:rsidR="006234BF" w:rsidRPr="000B0361" w:rsidRDefault="006234BF" w:rsidP="000B0361">
      <w:pPr>
        <w:shd w:val="clear" w:color="auto" w:fill="EDEDED"/>
        <w:spacing w:line="360" w:lineRule="auto"/>
        <w:ind w:right="-1" w:firstLine="709"/>
        <w:jc w:val="center"/>
        <w:rPr>
          <w:rFonts w:ascii="Tahoma" w:hAnsi="Tahoma" w:cs="Tahoma"/>
          <w:b/>
          <w:bCs/>
          <w:sz w:val="20"/>
          <w:szCs w:val="20"/>
        </w:rPr>
      </w:pPr>
      <w:r w:rsidRPr="000B0361">
        <w:rPr>
          <w:rFonts w:ascii="Tahoma" w:hAnsi="Tahoma" w:cs="Tahoma"/>
          <w:b/>
          <w:bCs/>
          <w:sz w:val="20"/>
          <w:szCs w:val="20"/>
        </w:rPr>
        <w:t>PRZEDMIOTU ZAMÓWIENIA I OBOWIAZKÓW WYKONAWCY</w:t>
      </w:r>
    </w:p>
    <w:p w14:paraId="0C6EBCB7" w14:textId="58EA78A1" w:rsidR="00A24764" w:rsidRPr="007D6C0C" w:rsidRDefault="007D6C0C" w:rsidP="007D6C0C">
      <w:pPr>
        <w:numPr>
          <w:ilvl w:val="0"/>
          <w:numId w:val="5"/>
        </w:numPr>
        <w:shd w:val="clear" w:color="auto" w:fill="FFFFFF" w:themeFill="background1"/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D6C0C">
        <w:rPr>
          <w:rFonts w:ascii="Tahoma" w:hAnsi="Tahoma" w:cs="Tahoma"/>
          <w:sz w:val="18"/>
          <w:szCs w:val="18"/>
        </w:rPr>
        <w:t xml:space="preserve">Akceptujemy termin płatności </w:t>
      </w:r>
      <w:r w:rsidR="00CA571E" w:rsidRPr="00272057">
        <w:rPr>
          <w:rFonts w:ascii="Tahoma" w:hAnsi="Tahoma" w:cs="Tahoma"/>
          <w:b/>
          <w:bCs/>
          <w:sz w:val="18"/>
          <w:szCs w:val="18"/>
        </w:rPr>
        <w:t xml:space="preserve">30 </w:t>
      </w:r>
      <w:r w:rsidR="009C0E60" w:rsidRPr="00422C70">
        <w:rPr>
          <w:rFonts w:ascii="Tahoma" w:hAnsi="Tahoma" w:cs="Tahoma"/>
          <w:b/>
          <w:sz w:val="18"/>
          <w:szCs w:val="18"/>
        </w:rPr>
        <w:t>dni</w:t>
      </w:r>
      <w:r w:rsidR="009C0E60" w:rsidRPr="007D6C0C">
        <w:rPr>
          <w:rFonts w:ascii="Tahoma" w:hAnsi="Tahoma" w:cs="Tahoma"/>
          <w:sz w:val="18"/>
          <w:szCs w:val="18"/>
        </w:rPr>
        <w:t xml:space="preserve"> </w:t>
      </w:r>
      <w:r w:rsidR="006234BF" w:rsidRPr="007D6C0C">
        <w:rPr>
          <w:rFonts w:ascii="Tahoma" w:hAnsi="Tahoma" w:cs="Tahoma"/>
          <w:sz w:val="18"/>
          <w:szCs w:val="18"/>
        </w:rPr>
        <w:t>od daty dostarczenia do siedziby Zamawiającego prawidłowo wystawionej faktury.</w:t>
      </w:r>
    </w:p>
    <w:p w14:paraId="0F4A77B9" w14:textId="560C58EC" w:rsidR="00A24764" w:rsidRPr="000B0361" w:rsidRDefault="006234BF" w:rsidP="007D6C0C">
      <w:pPr>
        <w:numPr>
          <w:ilvl w:val="0"/>
          <w:numId w:val="5"/>
        </w:numPr>
        <w:shd w:val="clear" w:color="auto" w:fill="FFFFFF" w:themeFill="background1"/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Oświadczamy, że jesteśmy związani ofertą </w:t>
      </w:r>
      <w:r w:rsidR="00EA5061" w:rsidRPr="00E41278">
        <w:rPr>
          <w:rFonts w:ascii="Tahoma" w:hAnsi="Tahoma" w:cs="Tahoma"/>
          <w:sz w:val="18"/>
          <w:szCs w:val="18"/>
        </w:rPr>
        <w:t xml:space="preserve">w terminie wskazanym w </w:t>
      </w:r>
      <w:r w:rsidR="00EA5061">
        <w:rPr>
          <w:rFonts w:ascii="Tahoma" w:hAnsi="Tahoma" w:cs="Tahoma"/>
          <w:sz w:val="18"/>
          <w:szCs w:val="18"/>
        </w:rPr>
        <w:t xml:space="preserve">Dziale </w:t>
      </w:r>
      <w:r w:rsidR="00CA571E">
        <w:rPr>
          <w:rFonts w:ascii="Tahoma" w:hAnsi="Tahoma" w:cs="Tahoma"/>
          <w:sz w:val="18"/>
          <w:szCs w:val="18"/>
        </w:rPr>
        <w:t xml:space="preserve">XI </w:t>
      </w:r>
      <w:r w:rsidR="00EA5061" w:rsidRPr="00E41278">
        <w:rPr>
          <w:rFonts w:ascii="Tahoma" w:hAnsi="Tahoma" w:cs="Tahoma"/>
          <w:sz w:val="18"/>
          <w:szCs w:val="18"/>
        </w:rPr>
        <w:t xml:space="preserve">Specyfikacji Warunków Zamówienia tj. </w:t>
      </w:r>
      <w:r w:rsidR="00151487">
        <w:rPr>
          <w:rFonts w:ascii="Tahoma" w:hAnsi="Tahoma" w:cs="Tahoma"/>
          <w:b/>
          <w:bCs/>
          <w:color w:val="000099"/>
          <w:sz w:val="18"/>
          <w:szCs w:val="18"/>
        </w:rPr>
        <w:t>9</w:t>
      </w:r>
      <w:r w:rsidR="002D5450">
        <w:rPr>
          <w:rFonts w:ascii="Tahoma" w:hAnsi="Tahoma" w:cs="Tahoma"/>
          <w:b/>
          <w:bCs/>
          <w:color w:val="000099"/>
          <w:sz w:val="18"/>
          <w:szCs w:val="18"/>
        </w:rPr>
        <w:t xml:space="preserve">0 </w:t>
      </w:r>
      <w:r w:rsidR="008E22B6">
        <w:rPr>
          <w:rFonts w:ascii="Tahoma" w:hAnsi="Tahoma" w:cs="Tahoma"/>
          <w:b/>
          <w:bCs/>
          <w:color w:val="000099"/>
          <w:sz w:val="18"/>
          <w:szCs w:val="18"/>
        </w:rPr>
        <w:t xml:space="preserve">dni od dnia upływu terminu </w:t>
      </w:r>
      <w:r w:rsidR="00EA5061" w:rsidRPr="00EA5061">
        <w:rPr>
          <w:rFonts w:ascii="Tahoma" w:hAnsi="Tahoma" w:cs="Tahoma"/>
          <w:b/>
          <w:bCs/>
          <w:color w:val="000099"/>
          <w:sz w:val="18"/>
          <w:szCs w:val="18"/>
        </w:rPr>
        <w:t>składania ofert</w:t>
      </w:r>
      <w:r w:rsidR="008E22B6">
        <w:rPr>
          <w:rFonts w:ascii="Tahoma" w:hAnsi="Tahoma" w:cs="Tahoma"/>
          <w:b/>
          <w:bCs/>
          <w:color w:val="2F5496" w:themeColor="accent1" w:themeShade="BF"/>
          <w:sz w:val="18"/>
          <w:szCs w:val="18"/>
        </w:rPr>
        <w:t>.</w:t>
      </w:r>
    </w:p>
    <w:p w14:paraId="36DFB35F" w14:textId="77777777" w:rsidR="00A24764" w:rsidRPr="000B0361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Oświadczamy, </w:t>
      </w:r>
      <w:r w:rsidR="000B0361" w:rsidRPr="00E41278">
        <w:rPr>
          <w:rFonts w:ascii="Tahoma" w:hAnsi="Tahoma" w:cs="Tahoma"/>
          <w:bCs/>
          <w:kern w:val="16"/>
          <w:sz w:val="18"/>
          <w:szCs w:val="18"/>
        </w:rPr>
        <w:t>że zapoznaliśmy się ze Specyfikacją Warunków Zamówienia oraz jej załącznikami, ze zmianami SWZ (</w:t>
      </w:r>
      <w:r w:rsidR="000B0361" w:rsidRPr="00E41278">
        <w:rPr>
          <w:rFonts w:ascii="Tahoma" w:hAnsi="Tahoma" w:cs="Tahoma"/>
          <w:bCs/>
          <w:i/>
          <w:kern w:val="16"/>
          <w:sz w:val="18"/>
          <w:szCs w:val="18"/>
        </w:rPr>
        <w:t>o ile SWZ podlegała zmianom</w:t>
      </w:r>
      <w:r w:rsidR="000B0361" w:rsidRPr="00E41278">
        <w:rPr>
          <w:rFonts w:ascii="Tahoma" w:hAnsi="Tahoma" w:cs="Tahoma"/>
          <w:bCs/>
          <w:kern w:val="16"/>
          <w:sz w:val="18"/>
          <w:szCs w:val="18"/>
        </w:rPr>
        <w:t>) oraz wyjaśnieniami treści SWZ (</w:t>
      </w:r>
      <w:r w:rsidR="000B0361" w:rsidRPr="00E41278">
        <w:rPr>
          <w:rFonts w:ascii="Tahoma" w:hAnsi="Tahoma" w:cs="Tahoma"/>
          <w:bCs/>
          <w:i/>
          <w:kern w:val="16"/>
          <w:sz w:val="18"/>
          <w:szCs w:val="18"/>
        </w:rPr>
        <w:t>o ile Zamawiający wyjaśniał treść SWZ</w:t>
      </w:r>
      <w:r w:rsidR="000B0361" w:rsidRPr="00E41278">
        <w:rPr>
          <w:rFonts w:ascii="Tahoma" w:hAnsi="Tahoma" w:cs="Tahoma"/>
          <w:bCs/>
          <w:kern w:val="16"/>
          <w:sz w:val="18"/>
          <w:szCs w:val="18"/>
        </w:rPr>
        <w:t>), nie wnosimy</w:t>
      </w:r>
      <w:r w:rsidR="000B0361" w:rsidRPr="00E41278">
        <w:rPr>
          <w:rFonts w:ascii="Tahoma" w:hAnsi="Tahoma" w:cs="Tahoma"/>
          <w:sz w:val="18"/>
          <w:szCs w:val="18"/>
        </w:rPr>
        <w:t xml:space="preserve"> żadnych zastrzeżeń oraz uzyskaliśmy informacje niezbędne do przygotowania oferty. Tym samym zobowiązujemy się do spełnienia wszystkich warunków zawartych w SWZ.</w:t>
      </w:r>
    </w:p>
    <w:p w14:paraId="3EF12212" w14:textId="77777777" w:rsidR="007A24BC" w:rsidRPr="000B0361" w:rsidRDefault="006234BF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Oświadczamy, że akceptujemy projekt umowy. Jednocześnie zobowiązujemy </w:t>
      </w:r>
      <w:r w:rsidR="00A24764" w:rsidRPr="000B0361">
        <w:rPr>
          <w:rFonts w:ascii="Tahoma" w:hAnsi="Tahoma" w:cs="Tahoma"/>
          <w:sz w:val="18"/>
          <w:szCs w:val="18"/>
        </w:rPr>
        <w:t xml:space="preserve">się </w:t>
      </w:r>
      <w:r w:rsidRPr="000B0361">
        <w:rPr>
          <w:rFonts w:ascii="Tahoma" w:hAnsi="Tahoma" w:cs="Tahoma"/>
          <w:sz w:val="18"/>
          <w:szCs w:val="18"/>
        </w:rPr>
        <w:t>w przypadku wyboru naszej oferty podpisać umowę bez zastrzeżeń, w terminie i miejscu wyznaczonym przez</w:t>
      </w:r>
      <w:r w:rsidR="006A291C" w:rsidRPr="000B0361">
        <w:rPr>
          <w:rFonts w:ascii="Tahoma" w:hAnsi="Tahoma" w:cs="Tahoma"/>
          <w:sz w:val="18"/>
          <w:szCs w:val="18"/>
        </w:rPr>
        <w:t> </w:t>
      </w:r>
      <w:r w:rsidRPr="000B0361">
        <w:rPr>
          <w:rFonts w:ascii="Tahoma" w:hAnsi="Tahoma" w:cs="Tahoma"/>
          <w:sz w:val="18"/>
          <w:szCs w:val="18"/>
        </w:rPr>
        <w:t>Zamawiającego.</w:t>
      </w:r>
    </w:p>
    <w:p w14:paraId="43B4EF38" w14:textId="1E4C6546" w:rsidR="007A24BC" w:rsidRPr="000B0361" w:rsidRDefault="007A24BC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color w:val="000099"/>
          <w:sz w:val="18"/>
          <w:szCs w:val="18"/>
        </w:rPr>
        <w:t xml:space="preserve">Oświadczamy, że będziemy </w:t>
      </w:r>
      <w:r w:rsidRPr="000B0361">
        <w:rPr>
          <w:rFonts w:ascii="Tahoma" w:hAnsi="Tahoma" w:cs="Tahoma"/>
          <w:b/>
          <w:color w:val="000099"/>
          <w:sz w:val="18"/>
          <w:szCs w:val="18"/>
          <w:u w:val="single"/>
        </w:rPr>
        <w:t xml:space="preserve">realizować przedmiot zamówienia w okresie wskazanym w rozdz. </w:t>
      </w:r>
      <w:r w:rsidR="000B0361">
        <w:rPr>
          <w:rFonts w:ascii="Tahoma" w:hAnsi="Tahoma" w:cs="Tahoma"/>
          <w:b/>
          <w:color w:val="000099"/>
          <w:sz w:val="18"/>
          <w:szCs w:val="18"/>
          <w:u w:val="single"/>
        </w:rPr>
        <w:t>V</w:t>
      </w:r>
      <w:r w:rsidR="00CA571E">
        <w:rPr>
          <w:rFonts w:ascii="Tahoma" w:hAnsi="Tahoma" w:cs="Tahoma"/>
          <w:b/>
          <w:color w:val="000099"/>
          <w:sz w:val="18"/>
          <w:szCs w:val="18"/>
          <w:u w:val="single"/>
        </w:rPr>
        <w:t>I</w:t>
      </w:r>
      <w:r w:rsidRPr="000B0361">
        <w:rPr>
          <w:rFonts w:ascii="Tahoma" w:hAnsi="Tahoma" w:cs="Tahoma"/>
          <w:b/>
          <w:color w:val="000099"/>
          <w:sz w:val="18"/>
          <w:szCs w:val="18"/>
          <w:u w:val="single"/>
        </w:rPr>
        <w:t xml:space="preserve"> SWZ</w:t>
      </w:r>
      <w:r w:rsidR="009A2D93">
        <w:rPr>
          <w:rFonts w:ascii="Tahoma" w:hAnsi="Tahoma" w:cs="Tahoma"/>
          <w:b/>
          <w:color w:val="000099"/>
          <w:sz w:val="18"/>
          <w:szCs w:val="18"/>
          <w:u w:val="single"/>
        </w:rPr>
        <w:t>.</w:t>
      </w:r>
    </w:p>
    <w:p w14:paraId="0F4A19A7" w14:textId="05975F8B" w:rsidR="00062DC7" w:rsidRPr="00903111" w:rsidRDefault="008D1413" w:rsidP="00150EC4">
      <w:pPr>
        <w:numPr>
          <w:ilvl w:val="0"/>
          <w:numId w:val="5"/>
        </w:num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903111">
        <w:rPr>
          <w:rFonts w:ascii="Tahoma" w:hAnsi="Tahoma" w:cs="Tahoma"/>
          <w:sz w:val="18"/>
          <w:szCs w:val="18"/>
        </w:rPr>
        <w:t>Oświadczamy, że załączone do oferty dokumenty opisują stan prawny i faktyczny, aktualny na</w:t>
      </w:r>
      <w:r w:rsidR="006A291C" w:rsidRPr="00903111">
        <w:rPr>
          <w:rFonts w:ascii="Tahoma" w:hAnsi="Tahoma" w:cs="Tahoma"/>
          <w:sz w:val="18"/>
          <w:szCs w:val="18"/>
        </w:rPr>
        <w:t> </w:t>
      </w:r>
      <w:r w:rsidRPr="00903111">
        <w:rPr>
          <w:rFonts w:ascii="Tahoma" w:hAnsi="Tahoma" w:cs="Tahoma"/>
          <w:sz w:val="18"/>
          <w:szCs w:val="18"/>
        </w:rPr>
        <w:t xml:space="preserve">dzień otwarcia ofert </w:t>
      </w:r>
      <w:r w:rsidRPr="000B686C">
        <w:rPr>
          <w:rFonts w:ascii="Tahoma" w:hAnsi="Tahoma" w:cs="Tahoma"/>
          <w:sz w:val="18"/>
          <w:szCs w:val="18"/>
        </w:rPr>
        <w:t>(</w:t>
      </w:r>
      <w:r w:rsidRPr="000B686C">
        <w:rPr>
          <w:rFonts w:ascii="Tahoma" w:hAnsi="Tahoma" w:cs="Tahoma"/>
          <w:iCs/>
          <w:sz w:val="18"/>
          <w:szCs w:val="18"/>
        </w:rPr>
        <w:t xml:space="preserve">odpowiedzialność karna na podstawie art. 233 </w:t>
      </w:r>
      <w:r w:rsidR="00150EC4" w:rsidRPr="000B686C">
        <w:rPr>
          <w:rFonts w:ascii="Tahoma" w:hAnsi="Tahoma" w:cs="Tahoma"/>
          <w:iCs/>
          <w:sz w:val="18"/>
          <w:szCs w:val="18"/>
        </w:rPr>
        <w:t>Ustawy z dnia 6 czerwca</w:t>
      </w:r>
      <w:r w:rsidR="00CB2610">
        <w:rPr>
          <w:rFonts w:ascii="Tahoma" w:hAnsi="Tahoma" w:cs="Tahoma"/>
          <w:iCs/>
          <w:sz w:val="18"/>
          <w:szCs w:val="18"/>
        </w:rPr>
        <w:t xml:space="preserve"> 1997 r. Kodeks karny</w:t>
      </w:r>
      <w:r w:rsidR="00A7573A">
        <w:rPr>
          <w:rFonts w:ascii="Tahoma" w:hAnsi="Tahoma" w:cs="Tahoma"/>
          <w:iCs/>
          <w:sz w:val="18"/>
          <w:szCs w:val="18"/>
        </w:rPr>
        <w:br/>
      </w:r>
      <w:r w:rsidR="00CB2610">
        <w:rPr>
          <w:rFonts w:ascii="Tahoma" w:hAnsi="Tahoma" w:cs="Tahoma"/>
          <w:iCs/>
          <w:sz w:val="18"/>
          <w:szCs w:val="18"/>
        </w:rPr>
        <w:t>(Dz. U. z </w:t>
      </w:r>
      <w:r w:rsidR="00150EC4" w:rsidRPr="000B686C">
        <w:rPr>
          <w:rFonts w:ascii="Tahoma" w:hAnsi="Tahoma" w:cs="Tahoma"/>
          <w:iCs/>
          <w:sz w:val="18"/>
          <w:szCs w:val="18"/>
        </w:rPr>
        <w:t>2025 r. poz. 383</w:t>
      </w:r>
      <w:r w:rsidR="00A7573A">
        <w:rPr>
          <w:rFonts w:ascii="Tahoma" w:hAnsi="Tahoma" w:cs="Tahoma"/>
          <w:iCs/>
          <w:sz w:val="18"/>
          <w:szCs w:val="18"/>
        </w:rPr>
        <w:t>, 1818, 1872</w:t>
      </w:r>
      <w:r w:rsidR="00150EC4" w:rsidRPr="000B686C">
        <w:rPr>
          <w:rFonts w:ascii="Tahoma" w:hAnsi="Tahoma" w:cs="Tahoma"/>
          <w:iCs/>
          <w:sz w:val="18"/>
          <w:szCs w:val="18"/>
        </w:rPr>
        <w:t>)</w:t>
      </w:r>
      <w:r w:rsidRPr="000B686C">
        <w:rPr>
          <w:rFonts w:ascii="Tahoma" w:hAnsi="Tahoma" w:cs="Tahoma"/>
          <w:sz w:val="18"/>
          <w:szCs w:val="18"/>
        </w:rPr>
        <w:t>.</w:t>
      </w:r>
    </w:p>
    <w:p w14:paraId="28C6DB22" w14:textId="77777777" w:rsidR="00241934" w:rsidRPr="00AE1C15" w:rsidRDefault="00241934" w:rsidP="00241934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Tahoma" w:hAnsi="Tahoma" w:cs="Tahoma"/>
          <w:color w:val="000000"/>
          <w:sz w:val="18"/>
          <w:szCs w:val="18"/>
        </w:rPr>
      </w:pPr>
      <w:r w:rsidRPr="00AE1C15">
        <w:rPr>
          <w:rFonts w:ascii="Tahoma" w:hAnsi="Tahoma" w:cs="Tahoma"/>
          <w:color w:val="000000"/>
          <w:sz w:val="18"/>
          <w:szCs w:val="18"/>
        </w:rPr>
        <w:t>Oświadczam, że wypełniłem obowiązki informacyjne przewidziane w art. 13 lub art. 14 RODO</w:t>
      </w:r>
      <w:r w:rsidRPr="00AE1C15">
        <w:rPr>
          <w:rFonts w:ascii="Tahoma" w:hAnsi="Tahoma" w:cs="Tahoma"/>
          <w:color w:val="000000"/>
          <w:sz w:val="18"/>
          <w:szCs w:val="18"/>
          <w:vertAlign w:val="superscript"/>
        </w:rPr>
        <w:t>1)</w:t>
      </w:r>
      <w:r w:rsidRPr="00AE1C15">
        <w:rPr>
          <w:rFonts w:ascii="Tahoma" w:hAnsi="Tahoma" w:cs="Tahoma"/>
          <w:color w:val="000000"/>
          <w:sz w:val="18"/>
          <w:szCs w:val="18"/>
        </w:rPr>
        <w:t xml:space="preserve"> wobec osób fizycznych, </w:t>
      </w:r>
      <w:r w:rsidRPr="00AE1C15">
        <w:rPr>
          <w:rFonts w:ascii="Tahoma" w:hAnsi="Tahoma" w:cs="Tahoma"/>
          <w:sz w:val="18"/>
          <w:szCs w:val="18"/>
        </w:rPr>
        <w:t>od których dane osobowe bezpośrednio lub pośrednio pozyskałem</w:t>
      </w:r>
      <w:r w:rsidRPr="00AE1C15">
        <w:rPr>
          <w:rFonts w:ascii="Tahoma" w:hAnsi="Tahoma" w:cs="Tahoma"/>
          <w:color w:val="000000"/>
          <w:sz w:val="18"/>
          <w:szCs w:val="18"/>
        </w:rPr>
        <w:t xml:space="preserve"> w celu ubiegania się</w:t>
      </w:r>
      <w:r w:rsidR="00ED65B9">
        <w:rPr>
          <w:rFonts w:ascii="Tahoma" w:hAnsi="Tahoma" w:cs="Tahoma"/>
          <w:color w:val="000000"/>
          <w:sz w:val="18"/>
          <w:szCs w:val="18"/>
        </w:rPr>
        <w:t> </w:t>
      </w:r>
      <w:r w:rsidRPr="00AE1C15">
        <w:rPr>
          <w:rFonts w:ascii="Tahoma" w:hAnsi="Tahoma" w:cs="Tahoma"/>
          <w:color w:val="000000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 </w:t>
      </w:r>
      <w:r w:rsidRPr="00AE1C15">
        <w:rPr>
          <w:rFonts w:ascii="Tahoma" w:hAnsi="Tahoma" w:cs="Tahoma"/>
          <w:color w:val="000000"/>
          <w:sz w:val="18"/>
          <w:szCs w:val="18"/>
        </w:rPr>
        <w:t>udzielenie zamówienia publicznego w niniejszym postępowaniu</w:t>
      </w:r>
      <w:r w:rsidRPr="00AE1C15">
        <w:rPr>
          <w:rFonts w:ascii="Tahoma" w:hAnsi="Tahoma" w:cs="Tahoma"/>
          <w:sz w:val="18"/>
          <w:szCs w:val="18"/>
        </w:rPr>
        <w:t>.*</w:t>
      </w:r>
    </w:p>
    <w:p w14:paraId="6FD17B6B" w14:textId="77777777" w:rsidR="00241934" w:rsidRPr="000B686C" w:rsidRDefault="00241934" w:rsidP="00241934">
      <w:pPr>
        <w:pStyle w:val="Bezodstpw"/>
        <w:tabs>
          <w:tab w:val="left" w:pos="284"/>
        </w:tabs>
        <w:spacing w:line="360" w:lineRule="auto"/>
        <w:ind w:left="284"/>
        <w:rPr>
          <w:rFonts w:ascii="Tahoma" w:hAnsi="Tahoma" w:cs="Tahoma"/>
          <w:sz w:val="18"/>
          <w:szCs w:val="18"/>
        </w:rPr>
      </w:pPr>
      <w:r w:rsidRPr="000B686C">
        <w:rPr>
          <w:rFonts w:ascii="Tahoma" w:hAnsi="Tahoma" w:cs="Tahoma"/>
          <w:color w:val="000000"/>
          <w:sz w:val="18"/>
          <w:szCs w:val="18"/>
          <w:vertAlign w:val="superscript"/>
        </w:rPr>
        <w:t xml:space="preserve">1) </w:t>
      </w:r>
      <w:r w:rsidRPr="000B686C">
        <w:rPr>
          <w:rFonts w:ascii="Tahoma" w:hAnsi="Tahoma" w:cs="Tahoma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 119 z 04.05.2016, str. 1).</w:t>
      </w:r>
    </w:p>
    <w:p w14:paraId="5278B06E" w14:textId="77777777" w:rsidR="00241934" w:rsidRPr="000B686C" w:rsidRDefault="00241934" w:rsidP="00241934">
      <w:pPr>
        <w:pStyle w:val="Bezodstpw"/>
        <w:tabs>
          <w:tab w:val="left" w:pos="284"/>
        </w:tabs>
        <w:spacing w:line="360" w:lineRule="auto"/>
        <w:ind w:left="284"/>
        <w:rPr>
          <w:rFonts w:ascii="Tahoma" w:hAnsi="Tahoma" w:cs="Tahoma"/>
          <w:sz w:val="18"/>
          <w:szCs w:val="18"/>
        </w:rPr>
      </w:pPr>
      <w:r w:rsidRPr="000B686C">
        <w:rPr>
          <w:rFonts w:ascii="Tahoma" w:hAnsi="Tahoma" w:cs="Tahoma"/>
          <w:color w:val="000000"/>
          <w:sz w:val="18"/>
          <w:szCs w:val="18"/>
        </w:rPr>
        <w:t xml:space="preserve">* W przypadku gdy wykonawca </w:t>
      </w:r>
      <w:r w:rsidRPr="000B686C">
        <w:rPr>
          <w:rFonts w:ascii="Tahoma" w:hAnsi="Tahoma" w:cs="Tahoma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B154FD6" w14:textId="41796526" w:rsidR="00241934" w:rsidRDefault="00BB0949" w:rsidP="00F435F8">
      <w:pPr>
        <w:pStyle w:val="Akapitzlist"/>
        <w:numPr>
          <w:ilvl w:val="0"/>
          <w:numId w:val="5"/>
        </w:numPr>
        <w:tabs>
          <w:tab w:val="clear" w:pos="360"/>
        </w:tabs>
        <w:spacing w:line="36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Oświadczam, że zapoznałem</w:t>
      </w:r>
      <w:r w:rsidRPr="00BB0949">
        <w:rPr>
          <w:rFonts w:ascii="Tahoma" w:hAnsi="Tahoma" w:cs="Tahoma"/>
          <w:sz w:val="18"/>
          <w:szCs w:val="18"/>
        </w:rPr>
        <w:t xml:space="preserve"> się z informacją o przetwarzaniu danych osobowych (RODO) zawartą w SWZ</w:t>
      </w:r>
      <w:r w:rsidR="00241934" w:rsidRPr="00E41278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i wyrażamy </w:t>
      </w:r>
      <w:r w:rsidR="00241934" w:rsidRPr="00E41278">
        <w:rPr>
          <w:rFonts w:ascii="Tahoma" w:hAnsi="Tahoma" w:cs="Tahoma"/>
          <w:sz w:val="18"/>
          <w:szCs w:val="18"/>
        </w:rPr>
        <w:t xml:space="preserve">zgodę na przetwarzanie danych osobowych przekazanych w ofercie oraz w później składanych dokumentach, oświadczeniach i wyjaśnieniach dla potrzeb związanych z niniejszym postępowaniem </w:t>
      </w:r>
      <w:r w:rsidR="00241934" w:rsidRPr="00E41278">
        <w:rPr>
          <w:rFonts w:ascii="Tahoma" w:hAnsi="Tahoma" w:cs="Tahoma"/>
          <w:sz w:val="18"/>
          <w:szCs w:val="18"/>
        </w:rPr>
        <w:lastRenderedPageBreak/>
        <w:t>o</w:t>
      </w:r>
      <w:r w:rsidR="00241934">
        <w:rPr>
          <w:rFonts w:ascii="Tahoma" w:hAnsi="Tahoma" w:cs="Tahoma"/>
          <w:sz w:val="18"/>
          <w:szCs w:val="18"/>
        </w:rPr>
        <w:t> </w:t>
      </w:r>
      <w:r w:rsidR="00241934" w:rsidRPr="00E41278">
        <w:rPr>
          <w:rFonts w:ascii="Tahoma" w:hAnsi="Tahoma" w:cs="Tahoma"/>
          <w:sz w:val="18"/>
          <w:szCs w:val="18"/>
        </w:rPr>
        <w:t>udzielenie zamówienia publicznego, zgodnie z Rozporządzeniem Parlamentu Europejskiego i Rady (UE) 2016/679 z dnia 27 kwietnia 2016 r. w sprawie ochrony osób fizycznych w związku z przetwarzaniem danych osobowych</w:t>
      </w:r>
      <w:r w:rsidR="00241934">
        <w:rPr>
          <w:rFonts w:ascii="Tahoma" w:hAnsi="Tahoma" w:cs="Tahoma"/>
          <w:sz w:val="18"/>
          <w:szCs w:val="18"/>
        </w:rPr>
        <w:t xml:space="preserve"> </w:t>
      </w:r>
      <w:r w:rsidR="00241934" w:rsidRPr="00E41278">
        <w:rPr>
          <w:rFonts w:ascii="Tahoma" w:hAnsi="Tahoma" w:cs="Tahoma"/>
          <w:sz w:val="18"/>
          <w:szCs w:val="18"/>
        </w:rPr>
        <w:t>i</w:t>
      </w:r>
      <w:r w:rsidR="00241934">
        <w:rPr>
          <w:rFonts w:ascii="Tahoma" w:hAnsi="Tahoma" w:cs="Tahoma"/>
          <w:sz w:val="18"/>
          <w:szCs w:val="18"/>
        </w:rPr>
        <w:t> </w:t>
      </w:r>
      <w:r w:rsidR="00241934" w:rsidRPr="00E41278">
        <w:rPr>
          <w:rFonts w:ascii="Tahoma" w:hAnsi="Tahoma" w:cs="Tahoma"/>
          <w:sz w:val="18"/>
          <w:szCs w:val="18"/>
        </w:rPr>
        <w:t>w</w:t>
      </w:r>
      <w:r w:rsidR="00241934">
        <w:rPr>
          <w:rFonts w:ascii="Tahoma" w:hAnsi="Tahoma" w:cs="Tahoma"/>
          <w:sz w:val="18"/>
          <w:szCs w:val="18"/>
        </w:rPr>
        <w:t> </w:t>
      </w:r>
      <w:r w:rsidR="00241934" w:rsidRPr="00E41278">
        <w:rPr>
          <w:rFonts w:ascii="Tahoma" w:hAnsi="Tahoma" w:cs="Tahoma"/>
          <w:sz w:val="18"/>
          <w:szCs w:val="18"/>
        </w:rPr>
        <w:t>sprawie swobodnego przepływu takich danych oraz uchylenia Dyrektywy 95/46/WE – w</w:t>
      </w:r>
      <w:r w:rsidR="00241934">
        <w:rPr>
          <w:rFonts w:ascii="Tahoma" w:hAnsi="Tahoma" w:cs="Tahoma"/>
          <w:sz w:val="18"/>
          <w:szCs w:val="18"/>
        </w:rPr>
        <w:t> </w:t>
      </w:r>
      <w:r w:rsidR="00241934" w:rsidRPr="00E41278">
        <w:rPr>
          <w:rFonts w:ascii="Tahoma" w:hAnsi="Tahoma" w:cs="Tahoma"/>
          <w:sz w:val="18"/>
          <w:szCs w:val="18"/>
        </w:rPr>
        <w:t>pełnym zakresie związanym z udzieleniem zamówienia publicznego i zawarciem w jego wyniku Umowy.</w:t>
      </w:r>
    </w:p>
    <w:p w14:paraId="0F6A0E1A" w14:textId="49934D71" w:rsidR="00CA571E" w:rsidRPr="00272057" w:rsidRDefault="00CA571E" w:rsidP="007F429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CA571E">
        <w:rPr>
          <w:rFonts w:ascii="Tahoma" w:hAnsi="Tahoma" w:cs="Tahoma"/>
          <w:sz w:val="18"/>
          <w:szCs w:val="18"/>
        </w:rPr>
        <w:t xml:space="preserve">Zgodnie z art. 225 </w:t>
      </w:r>
      <w:r w:rsidR="00DD262B">
        <w:rPr>
          <w:rFonts w:ascii="Tahoma" w:hAnsi="Tahoma" w:cs="Tahoma"/>
          <w:sz w:val="18"/>
          <w:szCs w:val="18"/>
        </w:rPr>
        <w:t>U</w:t>
      </w:r>
      <w:r w:rsidR="007F4296" w:rsidRPr="007F4296">
        <w:rPr>
          <w:rFonts w:ascii="Tahoma" w:hAnsi="Tahoma" w:cs="Tahoma"/>
          <w:sz w:val="18"/>
          <w:szCs w:val="18"/>
        </w:rPr>
        <w:t>stawy z dnia 11 września 2019 r. Prawo zamówień publicznych</w:t>
      </w:r>
      <w:r w:rsidR="007F4296">
        <w:rPr>
          <w:rFonts w:ascii="Tahoma" w:hAnsi="Tahoma" w:cs="Tahoma"/>
          <w:sz w:val="18"/>
          <w:szCs w:val="18"/>
        </w:rPr>
        <w:t xml:space="preserve"> </w:t>
      </w:r>
      <w:r w:rsidR="007F4296" w:rsidRPr="00272057">
        <w:rPr>
          <w:rFonts w:ascii="Tahoma" w:hAnsi="Tahoma" w:cs="Tahoma"/>
          <w:sz w:val="18"/>
          <w:szCs w:val="18"/>
        </w:rPr>
        <w:t>(Dz. U. z 2024 r.</w:t>
      </w:r>
      <w:r w:rsidR="00A7573A">
        <w:rPr>
          <w:rFonts w:ascii="Tahoma" w:hAnsi="Tahoma" w:cs="Tahoma"/>
          <w:sz w:val="18"/>
          <w:szCs w:val="18"/>
        </w:rPr>
        <w:br/>
      </w:r>
      <w:r w:rsidR="007F4296" w:rsidRPr="00272057">
        <w:rPr>
          <w:rFonts w:ascii="Tahoma" w:hAnsi="Tahoma" w:cs="Tahoma"/>
          <w:sz w:val="18"/>
          <w:szCs w:val="18"/>
        </w:rPr>
        <w:t xml:space="preserve">poz. 1320 oraz z 2025 r. z </w:t>
      </w:r>
      <w:proofErr w:type="spellStart"/>
      <w:r w:rsidR="007F4296" w:rsidRPr="00272057">
        <w:rPr>
          <w:rFonts w:ascii="Tahoma" w:hAnsi="Tahoma" w:cs="Tahoma"/>
          <w:sz w:val="18"/>
          <w:szCs w:val="18"/>
        </w:rPr>
        <w:t>późn</w:t>
      </w:r>
      <w:proofErr w:type="spellEnd"/>
      <w:r w:rsidR="007F4296" w:rsidRPr="00272057">
        <w:rPr>
          <w:rFonts w:ascii="Tahoma" w:hAnsi="Tahoma" w:cs="Tahoma"/>
          <w:sz w:val="18"/>
          <w:szCs w:val="18"/>
        </w:rPr>
        <w:t>. zm</w:t>
      </w:r>
      <w:r w:rsidR="00A7573A">
        <w:rPr>
          <w:rFonts w:ascii="Tahoma" w:hAnsi="Tahoma" w:cs="Tahoma"/>
          <w:sz w:val="18"/>
          <w:szCs w:val="18"/>
        </w:rPr>
        <w:t>.</w:t>
      </w:r>
      <w:r w:rsidR="007F4296">
        <w:rPr>
          <w:rFonts w:ascii="Tahoma" w:hAnsi="Tahoma" w:cs="Tahoma"/>
          <w:sz w:val="18"/>
          <w:szCs w:val="18"/>
        </w:rPr>
        <w:t>) j</w:t>
      </w:r>
      <w:r w:rsidRPr="00272057">
        <w:rPr>
          <w:rFonts w:ascii="Tahoma" w:hAnsi="Tahoma" w:cs="Tahoma"/>
          <w:sz w:val="18"/>
          <w:szCs w:val="18"/>
        </w:rPr>
        <w:t>eżeli została złożona oferta, której w</w:t>
      </w:r>
      <w:r w:rsidR="00CB2610">
        <w:rPr>
          <w:rFonts w:ascii="Tahoma" w:hAnsi="Tahoma" w:cs="Tahoma"/>
          <w:sz w:val="18"/>
          <w:szCs w:val="18"/>
        </w:rPr>
        <w:t>ybór prowadziłby do powstania u </w:t>
      </w:r>
      <w:r w:rsidRPr="00272057">
        <w:rPr>
          <w:rFonts w:ascii="Tahoma" w:hAnsi="Tahoma" w:cs="Tahoma"/>
          <w:sz w:val="18"/>
          <w:szCs w:val="18"/>
        </w:rPr>
        <w:t>Zamawiającego obowiązku podatkowego zgodnie z przepisami Ustawy z dnia 11 marca 2004 r. o podatku od towarów i usług (Dz. U. z 2025 r. poz. 775, 894, 896, 1203</w:t>
      </w:r>
      <w:r w:rsidR="00A7573A">
        <w:rPr>
          <w:rFonts w:ascii="Tahoma" w:hAnsi="Tahoma" w:cs="Tahoma"/>
          <w:sz w:val="18"/>
          <w:szCs w:val="18"/>
        </w:rPr>
        <w:t>, 1541, 1811</w:t>
      </w:r>
      <w:r w:rsidRPr="00272057">
        <w:rPr>
          <w:rFonts w:ascii="Tahoma" w:hAnsi="Tahoma" w:cs="Tahoma"/>
          <w:sz w:val="18"/>
          <w:szCs w:val="18"/>
        </w:rPr>
        <w:t xml:space="preserve">) dla celów zastosowania kryterium ceny lub kosztu </w:t>
      </w:r>
      <w:r w:rsidR="00DD262B">
        <w:rPr>
          <w:rFonts w:ascii="Tahoma" w:hAnsi="Tahoma" w:cs="Tahoma"/>
          <w:sz w:val="18"/>
          <w:szCs w:val="18"/>
        </w:rPr>
        <w:t>Wykonawca</w:t>
      </w:r>
      <w:r w:rsidRPr="00272057">
        <w:rPr>
          <w:rFonts w:ascii="Tahoma" w:hAnsi="Tahoma" w:cs="Tahoma"/>
          <w:sz w:val="18"/>
          <w:szCs w:val="18"/>
        </w:rPr>
        <w:t xml:space="preserve"> dolicza do przedstawionej w tej ofercie ceny kwotę podatku</w:t>
      </w:r>
      <w:r w:rsidR="00A7573A">
        <w:rPr>
          <w:rFonts w:ascii="Tahoma" w:hAnsi="Tahoma" w:cs="Tahoma"/>
          <w:sz w:val="18"/>
          <w:szCs w:val="18"/>
        </w:rPr>
        <w:br/>
      </w:r>
      <w:r w:rsidRPr="00272057">
        <w:rPr>
          <w:rFonts w:ascii="Tahoma" w:hAnsi="Tahoma" w:cs="Tahoma"/>
          <w:sz w:val="18"/>
          <w:szCs w:val="18"/>
        </w:rPr>
        <w:t>od towarów i usług, którą miałby obowiązek rozliczyć</w:t>
      </w:r>
      <w:r w:rsidR="00DD262B">
        <w:rPr>
          <w:rFonts w:ascii="Tahoma" w:hAnsi="Tahoma" w:cs="Tahoma"/>
          <w:sz w:val="18"/>
          <w:szCs w:val="18"/>
        </w:rPr>
        <w:t xml:space="preserve"> Zamawiający</w:t>
      </w:r>
      <w:r w:rsidRPr="00272057">
        <w:rPr>
          <w:rFonts w:ascii="Tahoma" w:hAnsi="Tahoma" w:cs="Tahoma"/>
          <w:sz w:val="18"/>
          <w:szCs w:val="18"/>
        </w:rPr>
        <w:t>. W takiej sytuacji wykonawca</w:t>
      </w:r>
      <w:r w:rsidR="00A7573A">
        <w:rPr>
          <w:rFonts w:ascii="Tahoma" w:hAnsi="Tahoma" w:cs="Tahoma"/>
          <w:sz w:val="18"/>
          <w:szCs w:val="18"/>
        </w:rPr>
        <w:br/>
      </w:r>
      <w:r w:rsidRPr="00272057">
        <w:rPr>
          <w:rFonts w:ascii="Tahoma" w:hAnsi="Tahoma" w:cs="Tahoma"/>
          <w:sz w:val="18"/>
          <w:szCs w:val="18"/>
        </w:rPr>
        <w:t>ma obowiązek poinformowania Zamawiającego,:</w:t>
      </w:r>
    </w:p>
    <w:p w14:paraId="72ABACBF" w14:textId="00DAA4D8" w:rsidR="00CA571E" w:rsidRDefault="00CA571E" w:rsidP="00272057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272057">
        <w:rPr>
          <w:rFonts w:ascii="Tahoma" w:hAnsi="Tahoma" w:cs="Tahoma"/>
          <w:sz w:val="18"/>
          <w:szCs w:val="18"/>
        </w:rPr>
        <w:t xml:space="preserve">że wybór jego oferty będzie prowadził do powstania u Zamawiającego obowiązku podatkowego, </w:t>
      </w:r>
    </w:p>
    <w:p w14:paraId="3F0F0928" w14:textId="53C6ED3A" w:rsidR="00CA571E" w:rsidRDefault="00CA571E" w:rsidP="00272057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272057">
        <w:rPr>
          <w:rFonts w:ascii="Tahoma" w:hAnsi="Tahoma" w:cs="Tahoma"/>
          <w:sz w:val="18"/>
          <w:szCs w:val="18"/>
        </w:rPr>
        <w:t>wskazania nazwy (rodzaju) towaru lub usługi, których dostawa lub świadczenie będą prowadziły</w:t>
      </w:r>
      <w:r w:rsidR="00A7573A">
        <w:rPr>
          <w:rFonts w:ascii="Tahoma" w:hAnsi="Tahoma" w:cs="Tahoma"/>
          <w:sz w:val="18"/>
          <w:szCs w:val="18"/>
        </w:rPr>
        <w:br/>
      </w:r>
      <w:r w:rsidRPr="00272057">
        <w:rPr>
          <w:rFonts w:ascii="Tahoma" w:hAnsi="Tahoma" w:cs="Tahoma"/>
          <w:sz w:val="18"/>
          <w:szCs w:val="18"/>
        </w:rPr>
        <w:t xml:space="preserve">do powstania obowiązku podatkowego, </w:t>
      </w:r>
    </w:p>
    <w:p w14:paraId="3EDF216B" w14:textId="77777777" w:rsidR="00CA571E" w:rsidRDefault="00CA571E" w:rsidP="00272057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272057">
        <w:rPr>
          <w:rFonts w:ascii="Tahoma" w:hAnsi="Tahoma" w:cs="Tahoma"/>
          <w:sz w:val="18"/>
          <w:szCs w:val="18"/>
        </w:rPr>
        <w:t xml:space="preserve">wskazania wartości towaru lub usługi objętego obowiązkiem podatkowym Zamawiającego, bez kwoty podatku, </w:t>
      </w:r>
    </w:p>
    <w:p w14:paraId="3581BB53" w14:textId="18200161" w:rsidR="00CA571E" w:rsidRPr="00272057" w:rsidRDefault="00CA571E" w:rsidP="00272057">
      <w:pPr>
        <w:pStyle w:val="Akapitzlis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272057">
        <w:rPr>
          <w:rFonts w:ascii="Tahoma" w:hAnsi="Tahoma" w:cs="Tahoma"/>
          <w:sz w:val="18"/>
          <w:szCs w:val="18"/>
        </w:rPr>
        <w:t xml:space="preserve">wskazania stawki podatku od towarów i usług, która zgodnie z wiedzą Wykonawcy, będzie miała zastosowanie. </w:t>
      </w:r>
    </w:p>
    <w:p w14:paraId="78264702" w14:textId="6DB10C90" w:rsidR="00F435F8" w:rsidRDefault="00F435F8" w:rsidP="00A7573A">
      <w:pPr>
        <w:pStyle w:val="Akapitzlist"/>
        <w:numPr>
          <w:ilvl w:val="0"/>
          <w:numId w:val="44"/>
        </w:numPr>
        <w:spacing w:line="360" w:lineRule="auto"/>
        <w:ind w:left="426"/>
        <w:jc w:val="both"/>
        <w:rPr>
          <w:rFonts w:ascii="Tahoma" w:hAnsi="Tahoma" w:cs="Tahoma"/>
          <w:sz w:val="18"/>
          <w:szCs w:val="18"/>
        </w:rPr>
      </w:pPr>
      <w:bookmarkStart w:id="1" w:name="_Hlk43148687"/>
      <w:r w:rsidRPr="00F435F8">
        <w:rPr>
          <w:rFonts w:ascii="Tahoma" w:hAnsi="Tahoma" w:cs="Tahoma"/>
          <w:sz w:val="18"/>
          <w:szCs w:val="18"/>
        </w:rPr>
        <w:t>Reklamacje będą przyjmowane od Zamawiającego na adres poczty elektronicznej:</w:t>
      </w:r>
      <w:r>
        <w:rPr>
          <w:rFonts w:ascii="Tahoma" w:hAnsi="Tahoma" w:cs="Tahoma"/>
          <w:sz w:val="18"/>
          <w:szCs w:val="18"/>
        </w:rPr>
        <w:t xml:space="preserve"> ……………………………………</w:t>
      </w:r>
    </w:p>
    <w:p w14:paraId="3A08BBDA" w14:textId="77777777" w:rsidR="00C6172A" w:rsidRPr="000B0361" w:rsidRDefault="00C6172A" w:rsidP="00A7573A">
      <w:pPr>
        <w:pStyle w:val="Tekstpodstawowy"/>
        <w:numPr>
          <w:ilvl w:val="0"/>
          <w:numId w:val="44"/>
        </w:numPr>
        <w:spacing w:line="360" w:lineRule="auto"/>
        <w:ind w:left="426"/>
        <w:rPr>
          <w:rFonts w:ascii="Tahoma" w:hAnsi="Tahoma" w:cs="Tahoma"/>
          <w:b/>
          <w:bCs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Informujemy, </w:t>
      </w:r>
      <w:r w:rsidRPr="000B0361">
        <w:rPr>
          <w:rFonts w:ascii="Tahoma" w:eastAsia="Calibri" w:hAnsi="Tahoma" w:cs="Tahoma"/>
          <w:b/>
          <w:bCs/>
          <w:sz w:val="18"/>
          <w:szCs w:val="18"/>
          <w:lang w:eastAsia="pl-PL"/>
        </w:rPr>
        <w:t>iż</w:t>
      </w:r>
      <w:r w:rsidRPr="000B0361">
        <w:rPr>
          <w:rFonts w:ascii="Tahoma" w:hAnsi="Tahoma" w:cs="Tahoma"/>
          <w:b/>
          <w:bCs/>
          <w:sz w:val="18"/>
          <w:szCs w:val="18"/>
        </w:rPr>
        <w:t xml:space="preserve"> Wykonawca jest:</w:t>
      </w:r>
    </w:p>
    <w:p w14:paraId="7C1B6173" w14:textId="77777777" w:rsidR="00241934" w:rsidRDefault="00C6172A" w:rsidP="00A7573A">
      <w:pPr>
        <w:pStyle w:val="Tekstpodstawowy"/>
        <w:numPr>
          <w:ilvl w:val="0"/>
          <w:numId w:val="34"/>
        </w:numPr>
        <w:spacing w:line="360" w:lineRule="auto"/>
        <w:ind w:left="709" w:hanging="284"/>
        <w:rPr>
          <w:rFonts w:ascii="Tahoma" w:hAnsi="Tahoma" w:cs="Tahoma"/>
          <w:b/>
          <w:bCs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 w:rsidRPr="000B0361">
        <w:rPr>
          <w:rFonts w:ascii="Tahoma" w:hAnsi="Tahoma" w:cs="Tahoma"/>
          <w:b/>
          <w:bCs/>
          <w:sz w:val="18"/>
          <w:szCs w:val="18"/>
        </w:rPr>
        <w:t>mikroprzedsiębiorstwem</w:t>
      </w:r>
    </w:p>
    <w:p w14:paraId="41766F04" w14:textId="77777777" w:rsidR="00241934" w:rsidRDefault="00C6172A" w:rsidP="00A7573A">
      <w:pPr>
        <w:pStyle w:val="Tekstpodstawowy"/>
        <w:numPr>
          <w:ilvl w:val="0"/>
          <w:numId w:val="34"/>
        </w:numPr>
        <w:spacing w:line="360" w:lineRule="auto"/>
        <w:ind w:left="709" w:hanging="284"/>
        <w:rPr>
          <w:rFonts w:ascii="Tahoma" w:hAnsi="Tahoma" w:cs="Tahoma"/>
          <w:b/>
          <w:bCs/>
          <w:sz w:val="18"/>
          <w:szCs w:val="18"/>
        </w:rPr>
      </w:pPr>
      <w:r w:rsidRPr="00241934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 w:rsidRPr="00241934">
        <w:rPr>
          <w:rFonts w:ascii="Tahoma" w:hAnsi="Tahoma" w:cs="Tahoma"/>
          <w:b/>
          <w:bCs/>
          <w:sz w:val="18"/>
          <w:szCs w:val="18"/>
        </w:rPr>
        <w:t>małym przedsiębiorstwem</w:t>
      </w:r>
    </w:p>
    <w:p w14:paraId="778DB834" w14:textId="77777777" w:rsidR="00C6172A" w:rsidRDefault="00C6172A" w:rsidP="00A7573A">
      <w:pPr>
        <w:pStyle w:val="Tekstpodstawowy"/>
        <w:numPr>
          <w:ilvl w:val="0"/>
          <w:numId w:val="34"/>
        </w:numPr>
        <w:spacing w:line="360" w:lineRule="auto"/>
        <w:ind w:left="709" w:hanging="284"/>
        <w:rPr>
          <w:rFonts w:ascii="Tahoma" w:hAnsi="Tahoma" w:cs="Tahoma"/>
          <w:b/>
          <w:bCs/>
          <w:sz w:val="18"/>
          <w:szCs w:val="18"/>
        </w:rPr>
      </w:pPr>
      <w:r w:rsidRPr="00241934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 w:rsidRPr="00241934">
        <w:rPr>
          <w:rFonts w:ascii="Tahoma" w:hAnsi="Tahoma" w:cs="Tahoma"/>
          <w:b/>
          <w:bCs/>
          <w:sz w:val="18"/>
          <w:szCs w:val="18"/>
        </w:rPr>
        <w:t>średnim przedsiębiorstwem</w:t>
      </w:r>
    </w:p>
    <w:p w14:paraId="12E0953C" w14:textId="77777777" w:rsidR="00E848CF" w:rsidRDefault="008F6BD2" w:rsidP="00A7573A">
      <w:pPr>
        <w:pStyle w:val="Tekstpodstawowy"/>
        <w:numPr>
          <w:ilvl w:val="0"/>
          <w:numId w:val="34"/>
        </w:numPr>
        <w:spacing w:line="360" w:lineRule="auto"/>
        <w:ind w:left="709" w:hanging="28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*) jednoosobowa działalność gospodarcza</w:t>
      </w:r>
    </w:p>
    <w:p w14:paraId="4CC9D977" w14:textId="77777777" w:rsidR="008F6BD2" w:rsidRDefault="008F6BD2" w:rsidP="00A7573A">
      <w:pPr>
        <w:pStyle w:val="Tekstpodstawowy"/>
        <w:numPr>
          <w:ilvl w:val="0"/>
          <w:numId w:val="34"/>
        </w:numPr>
        <w:spacing w:line="360" w:lineRule="auto"/>
        <w:ind w:left="709" w:hanging="28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*</w:t>
      </w:r>
      <w:r w:rsidR="00DB4CA6">
        <w:rPr>
          <w:rFonts w:ascii="Tahoma" w:hAnsi="Tahoma" w:cs="Tahoma"/>
          <w:b/>
          <w:bCs/>
          <w:sz w:val="18"/>
          <w:szCs w:val="18"/>
        </w:rPr>
        <w:t>)</w:t>
      </w:r>
      <w:r>
        <w:rPr>
          <w:rFonts w:ascii="Tahoma" w:hAnsi="Tahoma" w:cs="Tahoma"/>
          <w:b/>
          <w:bCs/>
          <w:sz w:val="18"/>
          <w:szCs w:val="18"/>
        </w:rPr>
        <w:t xml:space="preserve"> osoba fizyczna nie</w:t>
      </w:r>
      <w:r w:rsidR="00DB4CA6">
        <w:rPr>
          <w:rFonts w:ascii="Tahoma" w:hAnsi="Tahoma" w:cs="Tahoma"/>
          <w:b/>
          <w:bCs/>
          <w:sz w:val="18"/>
          <w:szCs w:val="18"/>
        </w:rPr>
        <w:t>prowadząca działalności gospodarczej</w:t>
      </w:r>
    </w:p>
    <w:p w14:paraId="76A88CAF" w14:textId="77777777" w:rsidR="00DB4CA6" w:rsidRPr="00241934" w:rsidRDefault="00DB4CA6" w:rsidP="00A7573A">
      <w:pPr>
        <w:pStyle w:val="Tekstpodstawowy"/>
        <w:numPr>
          <w:ilvl w:val="0"/>
          <w:numId w:val="34"/>
        </w:numPr>
        <w:spacing w:line="360" w:lineRule="auto"/>
        <w:ind w:left="709" w:hanging="284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*) inny rodzaj</w:t>
      </w:r>
    </w:p>
    <w:p w14:paraId="3B2A0957" w14:textId="77777777" w:rsidR="00C6172A" w:rsidRPr="000B0361" w:rsidRDefault="00C6172A" w:rsidP="00A7573A">
      <w:pPr>
        <w:pStyle w:val="Akapitzlist"/>
        <w:spacing w:line="360" w:lineRule="auto"/>
        <w:ind w:left="709" w:hanging="284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i/>
          <w:sz w:val="18"/>
          <w:szCs w:val="18"/>
        </w:rPr>
        <w:t>*) – należy zaznaczyć właściwy kwadrat lub kwadrat</w:t>
      </w:r>
      <w:r w:rsidRPr="000B0361">
        <w:rPr>
          <w:rFonts w:ascii="Tahoma" w:hAnsi="Tahoma" w:cs="Tahoma"/>
          <w:sz w:val="18"/>
          <w:szCs w:val="18"/>
        </w:rPr>
        <w:t>y</w:t>
      </w:r>
    </w:p>
    <w:bookmarkEnd w:id="1"/>
    <w:p w14:paraId="4E329A2C" w14:textId="77777777" w:rsidR="00256EEF" w:rsidRDefault="00256EEF" w:rsidP="000B0361">
      <w:pPr>
        <w:spacing w:line="360" w:lineRule="auto"/>
        <w:ind w:right="-1"/>
        <w:rPr>
          <w:rFonts w:ascii="Tahoma" w:hAnsi="Tahoma" w:cs="Tahoma"/>
          <w:sz w:val="18"/>
          <w:szCs w:val="18"/>
        </w:rPr>
      </w:pPr>
    </w:p>
    <w:p w14:paraId="7CC6C723" w14:textId="77777777" w:rsidR="00566BA9" w:rsidRPr="000B0361" w:rsidRDefault="006234BF" w:rsidP="000B0361">
      <w:pPr>
        <w:shd w:val="clear" w:color="auto" w:fill="EDEDED"/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V.</w:t>
      </w:r>
      <w:r w:rsidR="00C65499" w:rsidRPr="000B0361">
        <w:rPr>
          <w:rFonts w:ascii="Tahoma" w:hAnsi="Tahoma" w:cs="Tahoma"/>
          <w:b/>
          <w:sz w:val="20"/>
          <w:szCs w:val="20"/>
        </w:rPr>
        <w:tab/>
      </w:r>
      <w:r w:rsidRPr="000B0361">
        <w:rPr>
          <w:rFonts w:ascii="Tahoma" w:hAnsi="Tahoma" w:cs="Tahoma"/>
          <w:b/>
          <w:sz w:val="20"/>
          <w:szCs w:val="20"/>
        </w:rPr>
        <w:t>INFORMACJE STANOWIĄCE TAJEMNICĘ PRZEDSIĘBIORSTWA W</w:t>
      </w:r>
      <w:r w:rsidR="001903E4" w:rsidRPr="000B0361">
        <w:rPr>
          <w:rFonts w:ascii="Tahoma" w:hAnsi="Tahoma" w:cs="Tahoma"/>
          <w:b/>
          <w:sz w:val="20"/>
          <w:szCs w:val="20"/>
        </w:rPr>
        <w:t> </w:t>
      </w:r>
      <w:r w:rsidRPr="000B0361">
        <w:rPr>
          <w:rFonts w:ascii="Tahoma" w:hAnsi="Tahoma" w:cs="Tahoma"/>
          <w:b/>
          <w:sz w:val="20"/>
          <w:szCs w:val="20"/>
        </w:rPr>
        <w:t>ROZUMIENIU PRZEPISÓW O ZWALCZANIU NIEUCZCIWEJ KONKURENCJI</w:t>
      </w:r>
    </w:p>
    <w:p w14:paraId="70D288B7" w14:textId="77777777" w:rsidR="006234BF" w:rsidRPr="000B0361" w:rsidRDefault="006234BF" w:rsidP="000B0361">
      <w:pPr>
        <w:shd w:val="clear" w:color="auto" w:fill="EDEDED"/>
        <w:spacing w:line="360" w:lineRule="auto"/>
        <w:ind w:left="709" w:hanging="709"/>
        <w:jc w:val="center"/>
        <w:rPr>
          <w:rFonts w:ascii="Tahoma" w:hAnsi="Tahoma" w:cs="Tahoma"/>
          <w:i/>
          <w:sz w:val="20"/>
          <w:szCs w:val="20"/>
        </w:rPr>
      </w:pPr>
      <w:r w:rsidRPr="000B0361">
        <w:rPr>
          <w:rFonts w:ascii="Tahoma" w:hAnsi="Tahoma" w:cs="Tahoma"/>
          <w:i/>
          <w:sz w:val="20"/>
          <w:szCs w:val="20"/>
        </w:rPr>
        <w:t xml:space="preserve">[Patrz rozdział </w:t>
      </w:r>
      <w:r w:rsidR="005F3035">
        <w:rPr>
          <w:rFonts w:ascii="Tahoma" w:hAnsi="Tahoma" w:cs="Tahoma"/>
          <w:i/>
          <w:sz w:val="20"/>
          <w:szCs w:val="20"/>
        </w:rPr>
        <w:t>XIII</w:t>
      </w:r>
      <w:r w:rsidRPr="000B0361">
        <w:rPr>
          <w:rFonts w:ascii="Tahoma" w:hAnsi="Tahoma" w:cs="Tahoma"/>
          <w:i/>
          <w:sz w:val="20"/>
          <w:szCs w:val="20"/>
        </w:rPr>
        <w:t xml:space="preserve"> Specyfikacji Warunków Zamówienia]</w:t>
      </w:r>
    </w:p>
    <w:p w14:paraId="57D3D030" w14:textId="77777777" w:rsidR="006234BF" w:rsidRPr="000B0361" w:rsidRDefault="006234BF" w:rsidP="00ED65B9">
      <w:pPr>
        <w:spacing w:line="276" w:lineRule="auto"/>
        <w:ind w:right="-1"/>
        <w:jc w:val="right"/>
        <w:rPr>
          <w:rFonts w:ascii="Tahoma" w:hAnsi="Tahoma" w:cs="Tahoma"/>
          <w:sz w:val="18"/>
          <w:szCs w:val="18"/>
        </w:rPr>
      </w:pPr>
    </w:p>
    <w:p w14:paraId="73E69714" w14:textId="77777777" w:rsidR="00566BA9" w:rsidRPr="000B0361" w:rsidRDefault="006234BF" w:rsidP="00ED65B9">
      <w:pPr>
        <w:spacing w:line="276" w:lineRule="auto"/>
        <w:ind w:right="-1"/>
        <w:jc w:val="center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TAK</w:t>
      </w:r>
      <w:r w:rsidRPr="000B0361">
        <w:rPr>
          <w:rFonts w:ascii="Tahoma" w:hAnsi="Tahoma" w:cs="Tahoma"/>
          <w:sz w:val="18"/>
          <w:szCs w:val="18"/>
        </w:rPr>
        <w:t>/</w:t>
      </w:r>
      <w:r w:rsidRPr="000B0361">
        <w:rPr>
          <w:rFonts w:ascii="Tahoma" w:hAnsi="Tahoma" w:cs="Tahoma"/>
          <w:b/>
          <w:bCs/>
          <w:sz w:val="18"/>
          <w:szCs w:val="18"/>
        </w:rPr>
        <w:t>NIE</w:t>
      </w:r>
      <w:r w:rsidRPr="000B0361">
        <w:rPr>
          <w:rFonts w:ascii="Tahoma" w:hAnsi="Tahoma" w:cs="Tahoma"/>
          <w:sz w:val="18"/>
          <w:szCs w:val="18"/>
        </w:rPr>
        <w:t xml:space="preserve"> *</w:t>
      </w:r>
    </w:p>
    <w:p w14:paraId="703ECBB4" w14:textId="77777777" w:rsidR="006234BF" w:rsidRPr="00ED65B9" w:rsidRDefault="006234BF" w:rsidP="00ED65B9">
      <w:pPr>
        <w:spacing w:line="276" w:lineRule="auto"/>
        <w:ind w:right="-1"/>
        <w:jc w:val="right"/>
        <w:rPr>
          <w:rFonts w:ascii="Tahoma" w:hAnsi="Tahoma" w:cs="Tahoma"/>
          <w:i/>
          <w:iCs/>
          <w:sz w:val="16"/>
          <w:szCs w:val="16"/>
        </w:rPr>
      </w:pPr>
      <w:r w:rsidRPr="00ED65B9">
        <w:rPr>
          <w:rFonts w:ascii="Tahoma" w:hAnsi="Tahoma" w:cs="Tahoma"/>
          <w:i/>
          <w:iCs/>
          <w:sz w:val="16"/>
          <w:szCs w:val="16"/>
        </w:rPr>
        <w:t>*niepotrzebne skreślić</w:t>
      </w:r>
    </w:p>
    <w:p w14:paraId="3419B8E5" w14:textId="77777777" w:rsidR="006234BF" w:rsidRPr="000B0361" w:rsidRDefault="006234BF" w:rsidP="00F435F8">
      <w:pPr>
        <w:spacing w:line="360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 xml:space="preserve">Określenie stron oferty, na której znajduje się tajemnica przedsiębiorstwa: </w:t>
      </w:r>
    </w:p>
    <w:p w14:paraId="59D6F072" w14:textId="77777777" w:rsidR="006234BF" w:rsidRPr="000B0361" w:rsidRDefault="00076F0B" w:rsidP="00F435F8">
      <w:pPr>
        <w:pStyle w:val="Bezodstpw1"/>
        <w:spacing w:line="360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__________________________________________________________________________________________</w:t>
      </w:r>
    </w:p>
    <w:p w14:paraId="25D33BA7" w14:textId="77777777" w:rsidR="006234BF" w:rsidRPr="000B0361" w:rsidRDefault="006234BF" w:rsidP="00F435F8">
      <w:pPr>
        <w:spacing w:line="360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 xml:space="preserve">Wskazanie sposobu zabezpieczenia (np. złożenie w </w:t>
      </w:r>
      <w:r w:rsidR="005F3035">
        <w:rPr>
          <w:rFonts w:ascii="Tahoma" w:hAnsi="Tahoma" w:cs="Tahoma"/>
          <w:b/>
          <w:sz w:val="18"/>
          <w:szCs w:val="18"/>
        </w:rPr>
        <w:t>osobnym pliku</w:t>
      </w:r>
      <w:r w:rsidRPr="000B0361">
        <w:rPr>
          <w:rFonts w:ascii="Tahoma" w:hAnsi="Tahoma" w:cs="Tahoma"/>
          <w:b/>
          <w:sz w:val="18"/>
          <w:szCs w:val="18"/>
        </w:rPr>
        <w:t>):</w:t>
      </w:r>
    </w:p>
    <w:p w14:paraId="33A44146" w14:textId="77777777" w:rsidR="00076F0B" w:rsidRPr="000B0361" w:rsidRDefault="00076F0B" w:rsidP="00F435F8">
      <w:pPr>
        <w:pStyle w:val="Bezodstpw1"/>
        <w:spacing w:line="360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34455CB8" w14:textId="77777777" w:rsidR="006234BF" w:rsidRPr="000B0361" w:rsidRDefault="006234BF" w:rsidP="00F435F8">
      <w:pPr>
        <w:spacing w:line="360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i określenie czego dotyczy:</w:t>
      </w:r>
    </w:p>
    <w:p w14:paraId="6402D29D" w14:textId="77777777" w:rsidR="00076F0B" w:rsidRPr="000B0361" w:rsidRDefault="00076F0B" w:rsidP="00F435F8">
      <w:pPr>
        <w:pStyle w:val="Bezodstpw1"/>
        <w:spacing w:line="360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5B56ADB8" w14:textId="77777777" w:rsidR="006234BF" w:rsidRPr="000B0361" w:rsidRDefault="006234BF" w:rsidP="00F435F8">
      <w:pPr>
        <w:pStyle w:val="Bezodstpw1"/>
        <w:spacing w:line="360" w:lineRule="auto"/>
        <w:rPr>
          <w:rFonts w:ascii="Tahoma" w:hAnsi="Tahoma" w:cs="Tahoma"/>
          <w:sz w:val="18"/>
          <w:szCs w:val="18"/>
        </w:rPr>
      </w:pPr>
    </w:p>
    <w:p w14:paraId="27536022" w14:textId="77777777" w:rsidR="006234BF" w:rsidRPr="000B0361" w:rsidRDefault="006234BF" w:rsidP="00F435F8">
      <w:pPr>
        <w:spacing w:line="360" w:lineRule="auto"/>
        <w:ind w:right="-1"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Wykazanie, iż zastrzeżone informacje stanowią tajemnicę przedsiębiorstwa:</w:t>
      </w:r>
    </w:p>
    <w:p w14:paraId="449BCE98" w14:textId="77777777" w:rsidR="00076F0B" w:rsidRPr="000B0361" w:rsidRDefault="00076F0B" w:rsidP="00F435F8">
      <w:pPr>
        <w:pStyle w:val="Bezodstpw1"/>
        <w:spacing w:line="360" w:lineRule="auto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285179AF" w14:textId="77777777" w:rsidR="003C6E30" w:rsidRDefault="006234BF" w:rsidP="00F435F8">
      <w:pPr>
        <w:spacing w:line="360" w:lineRule="auto"/>
        <w:ind w:right="-1"/>
        <w:jc w:val="center"/>
        <w:rPr>
          <w:rFonts w:ascii="Tahoma" w:hAnsi="Tahoma" w:cs="Tahoma"/>
          <w:i/>
          <w:sz w:val="16"/>
          <w:szCs w:val="16"/>
        </w:rPr>
      </w:pPr>
      <w:r w:rsidRPr="00ED65B9">
        <w:rPr>
          <w:rFonts w:ascii="Tahoma" w:hAnsi="Tahoma" w:cs="Tahoma"/>
          <w:i/>
          <w:sz w:val="16"/>
          <w:szCs w:val="16"/>
        </w:rPr>
        <w:t>(należy podać pisemne uzasadnienie odnośnie charakteru zastrzeżonych informacji)</w:t>
      </w:r>
    </w:p>
    <w:p w14:paraId="58B5E798" w14:textId="77777777" w:rsidR="00A74C61" w:rsidRDefault="00A74C61" w:rsidP="002D2D5D">
      <w:pPr>
        <w:spacing w:line="276" w:lineRule="auto"/>
        <w:ind w:right="-1"/>
        <w:jc w:val="center"/>
        <w:rPr>
          <w:rFonts w:ascii="Tahoma" w:hAnsi="Tahoma" w:cs="Tahoma"/>
          <w:i/>
          <w:sz w:val="16"/>
          <w:szCs w:val="16"/>
        </w:rPr>
      </w:pPr>
    </w:p>
    <w:p w14:paraId="558294D3" w14:textId="77777777" w:rsidR="004F03D0" w:rsidRPr="000B0361" w:rsidRDefault="004F03D0" w:rsidP="000B0361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sz w:val="20"/>
          <w:szCs w:val="20"/>
        </w:rPr>
      </w:pPr>
      <w:r w:rsidRPr="000B0361">
        <w:rPr>
          <w:rFonts w:ascii="Tahoma" w:hAnsi="Tahoma" w:cs="Tahoma"/>
          <w:b/>
          <w:smallCaps/>
          <w:sz w:val="20"/>
          <w:szCs w:val="20"/>
        </w:rPr>
        <w:t>VI.</w:t>
      </w:r>
      <w:r w:rsidR="003400A5" w:rsidRPr="000B0361">
        <w:rPr>
          <w:rFonts w:ascii="Tahoma" w:hAnsi="Tahoma" w:cs="Tahoma"/>
          <w:b/>
          <w:smallCaps/>
          <w:sz w:val="20"/>
          <w:szCs w:val="20"/>
        </w:rPr>
        <w:tab/>
      </w:r>
      <w:r w:rsidRPr="000B0361">
        <w:rPr>
          <w:rFonts w:ascii="Tahoma" w:hAnsi="Tahoma" w:cs="Tahoma"/>
          <w:b/>
          <w:smallCaps/>
          <w:sz w:val="20"/>
          <w:szCs w:val="20"/>
        </w:rPr>
        <w:t>INFORMACJE DOTYCZĄCE PODWYKONAWCÓW</w:t>
      </w:r>
    </w:p>
    <w:p w14:paraId="0D943DFE" w14:textId="77777777" w:rsidR="001A03A7" w:rsidRPr="000B0361" w:rsidRDefault="001A03A7" w:rsidP="000B0361">
      <w:pPr>
        <w:pStyle w:val="Tekstpodstawowy"/>
        <w:widowControl/>
        <w:numPr>
          <w:ilvl w:val="1"/>
          <w:numId w:val="9"/>
        </w:numPr>
        <w:tabs>
          <w:tab w:val="left" w:pos="284"/>
          <w:tab w:val="left" w:pos="567"/>
        </w:tabs>
        <w:suppressAutoHyphens w:val="0"/>
        <w:spacing w:before="120" w:after="20" w:line="360" w:lineRule="auto"/>
        <w:ind w:left="284" w:right="0" w:hanging="284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Czy Wykonawca zamierza zlecić Podwykonawstwo jakiejkolwiek części zamówienia?</w:t>
      </w:r>
    </w:p>
    <w:p w14:paraId="0B1AFCDD" w14:textId="77777777" w:rsidR="009747D8" w:rsidRDefault="001A03A7" w:rsidP="009747D8">
      <w:pPr>
        <w:pStyle w:val="Bezodstpw"/>
        <w:numPr>
          <w:ilvl w:val="0"/>
          <w:numId w:val="35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  <w:vertAlign w:val="superscript"/>
        </w:rPr>
        <w:t xml:space="preserve">*) </w:t>
      </w:r>
      <w:r w:rsidRPr="000B0361">
        <w:rPr>
          <w:rFonts w:ascii="Tahoma" w:hAnsi="Tahoma" w:cs="Tahoma"/>
          <w:b/>
          <w:sz w:val="18"/>
          <w:szCs w:val="18"/>
        </w:rPr>
        <w:t>NIE</w:t>
      </w:r>
      <w:r w:rsidRPr="000B0361">
        <w:rPr>
          <w:rFonts w:ascii="Tahoma" w:hAnsi="Tahoma" w:cs="Tahoma"/>
          <w:sz w:val="18"/>
          <w:szCs w:val="18"/>
        </w:rPr>
        <w:t>,</w:t>
      </w:r>
    </w:p>
    <w:p w14:paraId="2563579E" w14:textId="77777777" w:rsidR="001A03A7" w:rsidRPr="009747D8" w:rsidRDefault="001A03A7" w:rsidP="009747D8">
      <w:pPr>
        <w:pStyle w:val="Bezodstpw"/>
        <w:numPr>
          <w:ilvl w:val="0"/>
          <w:numId w:val="35"/>
        </w:numPr>
        <w:spacing w:line="360" w:lineRule="auto"/>
        <w:ind w:left="567" w:hanging="283"/>
        <w:rPr>
          <w:rFonts w:ascii="Tahoma" w:hAnsi="Tahoma" w:cs="Tahoma"/>
          <w:sz w:val="18"/>
          <w:szCs w:val="18"/>
        </w:rPr>
      </w:pPr>
      <w:r w:rsidRPr="009747D8">
        <w:rPr>
          <w:rFonts w:ascii="Tahoma" w:hAnsi="Tahoma" w:cs="Tahoma"/>
          <w:sz w:val="18"/>
          <w:szCs w:val="18"/>
          <w:vertAlign w:val="superscript"/>
        </w:rPr>
        <w:t>*)</w:t>
      </w:r>
      <w:r w:rsidRPr="009747D8">
        <w:rPr>
          <w:rFonts w:ascii="Tahoma" w:hAnsi="Tahoma" w:cs="Tahoma"/>
          <w:sz w:val="18"/>
          <w:szCs w:val="18"/>
        </w:rPr>
        <w:t xml:space="preserve"> </w:t>
      </w:r>
      <w:r w:rsidRPr="009747D8">
        <w:rPr>
          <w:rFonts w:ascii="Tahoma" w:hAnsi="Tahoma" w:cs="Tahoma"/>
          <w:b/>
          <w:sz w:val="18"/>
          <w:szCs w:val="18"/>
        </w:rPr>
        <w:t>TAK</w:t>
      </w:r>
      <w:r w:rsidRPr="009747D8">
        <w:rPr>
          <w:rFonts w:ascii="Tahoma" w:hAnsi="Tahoma" w:cs="Tahoma"/>
          <w:sz w:val="18"/>
          <w:szCs w:val="18"/>
        </w:rPr>
        <w:t xml:space="preserve">, </w:t>
      </w:r>
    </w:p>
    <w:p w14:paraId="6F251E1D" w14:textId="77777777" w:rsidR="001A03A7" w:rsidRPr="009747D8" w:rsidRDefault="001A03A7" w:rsidP="009747D8">
      <w:pPr>
        <w:pStyle w:val="Akapitzlist"/>
        <w:ind w:left="284"/>
        <w:rPr>
          <w:rFonts w:ascii="Tahoma" w:hAnsi="Tahoma" w:cs="Tahoma"/>
          <w:sz w:val="16"/>
          <w:szCs w:val="16"/>
        </w:rPr>
      </w:pPr>
      <w:r w:rsidRPr="009747D8">
        <w:rPr>
          <w:rFonts w:ascii="Tahoma" w:hAnsi="Tahoma" w:cs="Tahoma"/>
          <w:i/>
          <w:sz w:val="16"/>
          <w:szCs w:val="16"/>
        </w:rPr>
        <w:t>*) – należy zaznaczyć właściwy kwadrat</w:t>
      </w:r>
    </w:p>
    <w:p w14:paraId="7E0136F1" w14:textId="77777777" w:rsidR="001A03A7" w:rsidRPr="000B0361" w:rsidRDefault="001A03A7" w:rsidP="000B0361">
      <w:pPr>
        <w:pStyle w:val="Bezodstpw"/>
        <w:spacing w:line="360" w:lineRule="auto"/>
        <w:rPr>
          <w:rFonts w:ascii="Tahoma" w:hAnsi="Tahoma" w:cs="Tahoma"/>
          <w:sz w:val="18"/>
          <w:szCs w:val="18"/>
          <w:u w:val="single"/>
        </w:rPr>
      </w:pPr>
    </w:p>
    <w:p w14:paraId="0FA5B7DC" w14:textId="77777777" w:rsidR="001A03A7" w:rsidRPr="000B0361" w:rsidRDefault="001A03A7" w:rsidP="000B0361">
      <w:pPr>
        <w:pStyle w:val="Bezodstpw"/>
        <w:spacing w:line="360" w:lineRule="auto"/>
        <w:rPr>
          <w:rFonts w:ascii="Tahoma" w:hAnsi="Tahoma" w:cs="Tahoma"/>
          <w:sz w:val="18"/>
          <w:szCs w:val="18"/>
          <w:u w:val="single"/>
        </w:rPr>
      </w:pPr>
      <w:r w:rsidRPr="000B0361">
        <w:rPr>
          <w:rFonts w:ascii="Tahoma" w:hAnsi="Tahoma" w:cs="Tahoma"/>
          <w:sz w:val="18"/>
          <w:szCs w:val="18"/>
          <w:u w:val="single"/>
        </w:rPr>
        <w:t xml:space="preserve">Jeżeli </w:t>
      </w:r>
      <w:r w:rsidRPr="000B0361">
        <w:rPr>
          <w:rFonts w:ascii="Tahoma" w:hAnsi="Tahoma" w:cs="Tahoma"/>
          <w:b/>
          <w:sz w:val="18"/>
          <w:szCs w:val="18"/>
          <w:u w:val="single"/>
        </w:rPr>
        <w:t>TAK</w:t>
      </w:r>
      <w:r w:rsidRPr="000B0361">
        <w:rPr>
          <w:rFonts w:ascii="Tahoma" w:hAnsi="Tahoma" w:cs="Tahoma"/>
          <w:sz w:val="18"/>
          <w:szCs w:val="18"/>
          <w:u w:val="single"/>
        </w:rPr>
        <w:t>:</w:t>
      </w:r>
    </w:p>
    <w:p w14:paraId="638B3395" w14:textId="77777777" w:rsidR="001A03A7" w:rsidRPr="000B0361" w:rsidRDefault="001A03A7" w:rsidP="009747D8">
      <w:pPr>
        <w:pStyle w:val="Bezodstpw"/>
        <w:numPr>
          <w:ilvl w:val="0"/>
          <w:numId w:val="10"/>
        </w:numPr>
        <w:spacing w:line="360" w:lineRule="auto"/>
        <w:ind w:left="284" w:hanging="283"/>
        <w:rPr>
          <w:rFonts w:ascii="Tahoma" w:hAnsi="Tahoma" w:cs="Tahoma"/>
          <w:i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Proszę wskazać części zamówienia, których wykonanie Wykonawca zamierza powierzyć Podwykonawcom:</w:t>
      </w:r>
    </w:p>
    <w:p w14:paraId="6E46D1F6" w14:textId="77777777" w:rsidR="001A03A7" w:rsidRPr="000B0361" w:rsidRDefault="001A03A7" w:rsidP="009747D8">
      <w:pPr>
        <w:pStyle w:val="Tekstpodstawowy"/>
        <w:numPr>
          <w:ilvl w:val="12"/>
          <w:numId w:val="0"/>
        </w:numPr>
        <w:spacing w:line="360" w:lineRule="auto"/>
        <w:ind w:left="284"/>
        <w:rPr>
          <w:rFonts w:ascii="Tahoma" w:hAnsi="Tahoma" w:cs="Tahoma"/>
          <w:b/>
          <w:kern w:val="144"/>
          <w:sz w:val="18"/>
          <w:szCs w:val="18"/>
        </w:rPr>
      </w:pPr>
      <w:r w:rsidRPr="000B0361">
        <w:rPr>
          <w:rFonts w:ascii="Tahoma" w:hAnsi="Tahoma" w:cs="Tahoma"/>
          <w:b/>
          <w:kern w:val="144"/>
          <w:sz w:val="18"/>
          <w:szCs w:val="18"/>
        </w:rPr>
        <w:t>________________________________________________________</w:t>
      </w:r>
      <w:r w:rsidR="003F0687" w:rsidRPr="000B0361">
        <w:rPr>
          <w:rFonts w:ascii="Tahoma" w:hAnsi="Tahoma" w:cs="Tahoma"/>
          <w:b/>
          <w:kern w:val="144"/>
          <w:sz w:val="18"/>
          <w:szCs w:val="18"/>
        </w:rPr>
        <w:t>__________________</w:t>
      </w:r>
    </w:p>
    <w:p w14:paraId="2DF1CDB8" w14:textId="77777777" w:rsidR="009747D8" w:rsidRDefault="001A03A7" w:rsidP="009747D8">
      <w:pPr>
        <w:pStyle w:val="Tekstpodstawowy"/>
        <w:widowControl/>
        <w:numPr>
          <w:ilvl w:val="0"/>
          <w:numId w:val="10"/>
        </w:numPr>
        <w:suppressAutoHyphens w:val="0"/>
        <w:spacing w:before="120" w:after="20" w:line="360" w:lineRule="auto"/>
        <w:ind w:left="284" w:right="0" w:hanging="284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Proszę podać firmy Podwykonawców wraz z częścią zamówienia jaką zamierza im powierzyć Wykonawca </w:t>
      </w:r>
      <w:r w:rsidRPr="000B0361">
        <w:rPr>
          <w:rFonts w:ascii="Tahoma" w:hAnsi="Tahoma" w:cs="Tahoma"/>
          <w:b/>
          <w:iCs/>
          <w:color w:val="000000"/>
          <w:sz w:val="18"/>
          <w:szCs w:val="18"/>
        </w:rPr>
        <w:t>[</w:t>
      </w:r>
      <w:r w:rsidRPr="000B0361">
        <w:rPr>
          <w:rFonts w:ascii="Tahoma" w:hAnsi="Tahoma" w:cs="Tahoma"/>
          <w:b/>
          <w:iCs/>
          <w:color w:val="000000"/>
          <w:kern w:val="144"/>
          <w:sz w:val="18"/>
          <w:szCs w:val="18"/>
        </w:rPr>
        <w:t xml:space="preserve">pełna nazwa/firma i adres, </w:t>
      </w:r>
      <w:r w:rsidRPr="000B0361">
        <w:rPr>
          <w:rFonts w:ascii="Tahoma" w:hAnsi="Tahoma" w:cs="Tahoma"/>
          <w:b/>
          <w:iCs/>
          <w:color w:val="000000"/>
          <w:sz w:val="18"/>
          <w:szCs w:val="18"/>
        </w:rPr>
        <w:t>NIP/PESEL, KRS/</w:t>
      </w:r>
      <w:proofErr w:type="spellStart"/>
      <w:r w:rsidRPr="000B0361">
        <w:rPr>
          <w:rFonts w:ascii="Tahoma" w:hAnsi="Tahoma" w:cs="Tahoma"/>
          <w:b/>
          <w:iCs/>
          <w:color w:val="000000"/>
          <w:sz w:val="18"/>
          <w:szCs w:val="18"/>
        </w:rPr>
        <w:t>CEiDG</w:t>
      </w:r>
      <w:proofErr w:type="spellEnd"/>
      <w:r w:rsidRPr="000B0361">
        <w:rPr>
          <w:rFonts w:ascii="Tahoma" w:hAnsi="Tahoma" w:cs="Tahoma"/>
          <w:b/>
          <w:iCs/>
          <w:color w:val="000000"/>
          <w:kern w:val="144"/>
          <w:sz w:val="18"/>
          <w:szCs w:val="18"/>
        </w:rPr>
        <w:t xml:space="preserve"> oraz część zamówienia]</w:t>
      </w:r>
    </w:p>
    <w:p w14:paraId="306DCF5B" w14:textId="77777777" w:rsidR="009747D8" w:rsidRDefault="001A03A7" w:rsidP="00C36CB7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9747D8">
        <w:rPr>
          <w:rFonts w:ascii="Tahoma" w:hAnsi="Tahoma" w:cs="Tahoma"/>
          <w:kern w:val="144"/>
          <w:sz w:val="18"/>
          <w:szCs w:val="18"/>
        </w:rPr>
        <w:t>a)</w:t>
      </w:r>
      <w:r w:rsidR="006C714B" w:rsidRPr="009747D8">
        <w:rPr>
          <w:rFonts w:ascii="Tahoma" w:hAnsi="Tahoma" w:cs="Tahoma"/>
          <w:kern w:val="144"/>
          <w:sz w:val="18"/>
          <w:szCs w:val="18"/>
        </w:rPr>
        <w:t xml:space="preserve"> </w:t>
      </w:r>
      <w:r w:rsidRPr="009747D8">
        <w:rPr>
          <w:rFonts w:ascii="Tahoma" w:hAnsi="Tahoma" w:cs="Tahoma"/>
          <w:b/>
          <w:kern w:val="144"/>
          <w:sz w:val="18"/>
          <w:szCs w:val="18"/>
        </w:rPr>
        <w:t>_______________________________________ - _______________________________</w:t>
      </w:r>
    </w:p>
    <w:p w14:paraId="7FB8A2C8" w14:textId="77777777" w:rsidR="009747D8" w:rsidRDefault="001A03A7" w:rsidP="009747D8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9747D8">
        <w:rPr>
          <w:rFonts w:ascii="Tahoma" w:hAnsi="Tahoma" w:cs="Tahoma"/>
          <w:b/>
          <w:i/>
          <w:sz w:val="16"/>
          <w:szCs w:val="16"/>
        </w:rPr>
        <w:t>[</w:t>
      </w:r>
      <w:r w:rsidRPr="009747D8">
        <w:rPr>
          <w:rFonts w:ascii="Tahoma" w:hAnsi="Tahoma" w:cs="Tahoma"/>
          <w:b/>
          <w:i/>
          <w:kern w:val="144"/>
          <w:sz w:val="16"/>
          <w:szCs w:val="16"/>
        </w:rPr>
        <w:t xml:space="preserve">pełna nazwa/firma i adres, </w:t>
      </w:r>
      <w:r w:rsidRPr="009747D8">
        <w:rPr>
          <w:rFonts w:ascii="Tahoma" w:hAnsi="Tahoma" w:cs="Tahoma"/>
          <w:b/>
          <w:i/>
          <w:sz w:val="16"/>
          <w:szCs w:val="16"/>
        </w:rPr>
        <w:t>NIP/PESEL, KRS/</w:t>
      </w:r>
      <w:proofErr w:type="spellStart"/>
      <w:r w:rsidRPr="009747D8">
        <w:rPr>
          <w:rFonts w:ascii="Tahoma" w:hAnsi="Tahoma" w:cs="Tahoma"/>
          <w:b/>
          <w:i/>
          <w:sz w:val="16"/>
          <w:szCs w:val="16"/>
        </w:rPr>
        <w:t>CEiDG</w:t>
      </w:r>
      <w:proofErr w:type="spellEnd"/>
      <w:r w:rsidRPr="009747D8">
        <w:rPr>
          <w:rFonts w:ascii="Tahoma" w:hAnsi="Tahoma" w:cs="Tahoma"/>
          <w:b/>
          <w:i/>
          <w:kern w:val="144"/>
          <w:sz w:val="16"/>
          <w:szCs w:val="16"/>
        </w:rPr>
        <w:t>]</w:t>
      </w:r>
    </w:p>
    <w:p w14:paraId="6949D2DB" w14:textId="77777777" w:rsidR="009747D8" w:rsidRDefault="001A03A7" w:rsidP="00C36CB7">
      <w:pPr>
        <w:pStyle w:val="Tekstpodstawowy"/>
        <w:widowControl/>
        <w:suppressAutoHyphens w:val="0"/>
        <w:spacing w:before="120" w:after="20" w:line="360" w:lineRule="auto"/>
        <w:ind w:left="284" w:right="0"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0B0361">
        <w:rPr>
          <w:rFonts w:ascii="Tahoma" w:hAnsi="Tahoma" w:cs="Tahoma"/>
          <w:kern w:val="144"/>
          <w:sz w:val="18"/>
          <w:szCs w:val="18"/>
        </w:rPr>
        <w:t>b)</w:t>
      </w:r>
      <w:r w:rsidRPr="000B0361">
        <w:rPr>
          <w:rFonts w:ascii="Tahoma" w:hAnsi="Tahoma" w:cs="Tahoma"/>
          <w:b/>
          <w:kern w:val="144"/>
          <w:sz w:val="18"/>
          <w:szCs w:val="18"/>
        </w:rPr>
        <w:t xml:space="preserve"> ______________________________________</w:t>
      </w:r>
      <w:r w:rsidR="006C714B" w:rsidRPr="000B0361">
        <w:rPr>
          <w:rFonts w:ascii="Tahoma" w:hAnsi="Tahoma" w:cs="Tahoma"/>
          <w:b/>
          <w:kern w:val="144"/>
          <w:sz w:val="18"/>
          <w:szCs w:val="18"/>
        </w:rPr>
        <w:t>_</w:t>
      </w:r>
      <w:r w:rsidRPr="000B0361">
        <w:rPr>
          <w:rFonts w:ascii="Tahoma" w:hAnsi="Tahoma" w:cs="Tahoma"/>
          <w:b/>
          <w:kern w:val="144"/>
          <w:sz w:val="18"/>
          <w:szCs w:val="18"/>
        </w:rPr>
        <w:t xml:space="preserve"> - _______________________________</w:t>
      </w:r>
    </w:p>
    <w:p w14:paraId="502B13AB" w14:textId="77777777" w:rsidR="00E07BB2" w:rsidRDefault="001A03A7" w:rsidP="002D2D5D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9747D8">
        <w:rPr>
          <w:rFonts w:ascii="Tahoma" w:hAnsi="Tahoma" w:cs="Tahoma"/>
          <w:b/>
          <w:i/>
          <w:sz w:val="16"/>
          <w:szCs w:val="16"/>
        </w:rPr>
        <w:t>[</w:t>
      </w:r>
      <w:r w:rsidRPr="009747D8">
        <w:rPr>
          <w:rFonts w:ascii="Tahoma" w:hAnsi="Tahoma" w:cs="Tahoma"/>
          <w:b/>
          <w:i/>
          <w:kern w:val="144"/>
          <w:sz w:val="16"/>
          <w:szCs w:val="16"/>
        </w:rPr>
        <w:t xml:space="preserve">pełna nazwa/firma i adres, </w:t>
      </w:r>
      <w:r w:rsidRPr="009747D8">
        <w:rPr>
          <w:rFonts w:ascii="Tahoma" w:hAnsi="Tahoma" w:cs="Tahoma"/>
          <w:b/>
          <w:i/>
          <w:sz w:val="16"/>
          <w:szCs w:val="16"/>
        </w:rPr>
        <w:t>NIP/PESEL, KRS/</w:t>
      </w:r>
      <w:proofErr w:type="spellStart"/>
      <w:r w:rsidRPr="009747D8">
        <w:rPr>
          <w:rFonts w:ascii="Tahoma" w:hAnsi="Tahoma" w:cs="Tahoma"/>
          <w:b/>
          <w:i/>
          <w:sz w:val="16"/>
          <w:szCs w:val="16"/>
        </w:rPr>
        <w:t>CEiDG</w:t>
      </w:r>
      <w:proofErr w:type="spellEnd"/>
      <w:r w:rsidRPr="009747D8">
        <w:rPr>
          <w:rFonts w:ascii="Tahoma" w:hAnsi="Tahoma" w:cs="Tahoma"/>
          <w:b/>
          <w:i/>
          <w:kern w:val="144"/>
          <w:sz w:val="16"/>
          <w:szCs w:val="16"/>
        </w:rPr>
        <w:t>]</w:t>
      </w:r>
    </w:p>
    <w:p w14:paraId="1F9E677B" w14:textId="77777777" w:rsidR="002D2D5D" w:rsidRPr="002D2D5D" w:rsidRDefault="002D2D5D" w:rsidP="002D2D5D">
      <w:pPr>
        <w:pStyle w:val="Tekstpodstawowy"/>
        <w:widowControl/>
        <w:suppressAutoHyphens w:val="0"/>
        <w:spacing w:before="120" w:after="20" w:line="360" w:lineRule="auto"/>
        <w:ind w:right="0"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</w:p>
    <w:p w14:paraId="40F9A687" w14:textId="515E67AA" w:rsidR="00CA571E" w:rsidRPr="000B0361" w:rsidRDefault="00CA571E" w:rsidP="00CA571E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 w:rsidRPr="000B0361">
        <w:rPr>
          <w:rFonts w:ascii="Tahoma" w:hAnsi="Tahoma" w:cs="Tahoma"/>
          <w:b/>
          <w:bCs/>
          <w:smallCaps/>
          <w:sz w:val="20"/>
          <w:szCs w:val="20"/>
        </w:rPr>
        <w:t>VII.</w:t>
      </w:r>
      <w:r w:rsidRPr="000B0361">
        <w:rPr>
          <w:rFonts w:ascii="Tahoma" w:hAnsi="Tahoma" w:cs="Tahoma"/>
          <w:b/>
          <w:bCs/>
          <w:smallCap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OBOWIĄZEK INFORMACYJNY Z ART. 225 </w:t>
      </w:r>
      <w:r w:rsidR="00061297" w:rsidRPr="00061297">
        <w:rPr>
          <w:rFonts w:ascii="Tahoma" w:hAnsi="Tahoma" w:cs="Tahoma"/>
          <w:b/>
          <w:bCs/>
          <w:sz w:val="20"/>
          <w:szCs w:val="20"/>
        </w:rPr>
        <w:t xml:space="preserve">Ustawy z dnia 11 września 2019 r. Prawo zamówień publicznych (Dz. U. z 2024 r. poz. 1320 oraz z 2025 r. z </w:t>
      </w:r>
      <w:proofErr w:type="spellStart"/>
      <w:r w:rsidR="00061297" w:rsidRPr="00061297">
        <w:rPr>
          <w:rFonts w:ascii="Tahoma" w:hAnsi="Tahoma" w:cs="Tahoma"/>
          <w:b/>
          <w:bCs/>
          <w:sz w:val="20"/>
          <w:szCs w:val="20"/>
        </w:rPr>
        <w:t>późn</w:t>
      </w:r>
      <w:proofErr w:type="spellEnd"/>
      <w:r w:rsidR="00061297" w:rsidRPr="00061297">
        <w:rPr>
          <w:rFonts w:ascii="Tahoma" w:hAnsi="Tahoma" w:cs="Tahoma"/>
          <w:b/>
          <w:bCs/>
          <w:sz w:val="20"/>
          <w:szCs w:val="20"/>
        </w:rPr>
        <w:t xml:space="preserve">.  </w:t>
      </w:r>
      <w:proofErr w:type="spellStart"/>
      <w:r w:rsidR="00061297" w:rsidRPr="00061297">
        <w:rPr>
          <w:rFonts w:ascii="Tahoma" w:hAnsi="Tahoma" w:cs="Tahoma"/>
          <w:b/>
          <w:bCs/>
          <w:sz w:val="20"/>
          <w:szCs w:val="20"/>
        </w:rPr>
        <w:t>zm</w:t>
      </w:r>
      <w:proofErr w:type="spellEnd"/>
      <w:r w:rsidR="00061297" w:rsidRPr="00061297">
        <w:rPr>
          <w:rFonts w:ascii="Tahoma" w:hAnsi="Tahoma" w:cs="Tahoma"/>
          <w:b/>
          <w:bCs/>
          <w:sz w:val="20"/>
          <w:szCs w:val="20"/>
        </w:rPr>
        <w:t>)</w:t>
      </w:r>
    </w:p>
    <w:p w14:paraId="3E7EBDCF" w14:textId="15E70E23" w:rsidR="00061297" w:rsidRPr="00A7573A" w:rsidRDefault="001F26EB" w:rsidP="00A7573A">
      <w:pPr>
        <w:spacing w:line="360" w:lineRule="auto"/>
        <w:jc w:val="both"/>
        <w:rPr>
          <w:rFonts w:ascii="Tahoma" w:hAnsi="Tahoma" w:cs="Tahoma"/>
          <w:bCs/>
          <w:sz w:val="18"/>
          <w:szCs w:val="18"/>
          <w:lang w:eastAsia="pl-PL"/>
        </w:rPr>
      </w:pPr>
      <w:r>
        <w:rPr>
          <w:rFonts w:ascii="Tahoma" w:hAnsi="Tahoma" w:cs="Tahoma"/>
          <w:bCs/>
          <w:sz w:val="18"/>
          <w:szCs w:val="18"/>
          <w:lang w:eastAsia="pl-PL"/>
        </w:rPr>
        <w:t>Informuję, że wybór naszej</w:t>
      </w:r>
      <w:r w:rsidR="00061297" w:rsidRPr="00A7573A">
        <w:rPr>
          <w:rFonts w:ascii="Tahoma" w:hAnsi="Tahoma" w:cs="Tahoma"/>
          <w:bCs/>
          <w:sz w:val="18"/>
          <w:szCs w:val="18"/>
          <w:lang w:eastAsia="pl-PL"/>
        </w:rPr>
        <w:t xml:space="preserve"> oferty będzie prowadził do powstania u Zamawiającego obowiązku podatkowego,</w:t>
      </w:r>
    </w:p>
    <w:p w14:paraId="21DB6739" w14:textId="77777777" w:rsidR="00A7573A" w:rsidRPr="00A7573A" w:rsidRDefault="00A7573A" w:rsidP="00A7573A">
      <w:pPr>
        <w:spacing w:line="360" w:lineRule="auto"/>
        <w:jc w:val="both"/>
        <w:rPr>
          <w:rFonts w:ascii="Tahoma" w:hAnsi="Tahoma" w:cs="Tahoma"/>
          <w:bCs/>
          <w:sz w:val="18"/>
          <w:szCs w:val="18"/>
          <w:lang w:eastAsia="pl-PL"/>
        </w:rPr>
      </w:pPr>
    </w:p>
    <w:p w14:paraId="50120DDA" w14:textId="77777777" w:rsidR="00A7573A" w:rsidRDefault="00061297" w:rsidP="00A7573A">
      <w:pPr>
        <w:spacing w:line="360" w:lineRule="auto"/>
        <w:jc w:val="both"/>
        <w:rPr>
          <w:rFonts w:ascii="Tahoma" w:hAnsi="Tahoma" w:cs="Tahoma"/>
          <w:bCs/>
          <w:sz w:val="18"/>
          <w:szCs w:val="18"/>
          <w:lang w:eastAsia="pl-PL"/>
        </w:rPr>
      </w:pPr>
      <w:r w:rsidRPr="00A7573A">
        <w:rPr>
          <w:rFonts w:ascii="Tahoma" w:hAnsi="Tahoma" w:cs="Tahoma"/>
          <w:bCs/>
          <w:sz w:val="18"/>
          <w:szCs w:val="18"/>
          <w:lang w:eastAsia="pl-PL"/>
        </w:rPr>
        <w:t xml:space="preserve">Nazwy (rodzaju) towaru lub usługi, których dostawa lub świadczenie będą prowadziły do powstania obowiązku podatkowego po stronie Zamawiającego </w:t>
      </w:r>
    </w:p>
    <w:p w14:paraId="1F44874B" w14:textId="1FD5DF8F" w:rsidR="00061297" w:rsidRPr="00A7573A" w:rsidRDefault="00061297" w:rsidP="00A7573A">
      <w:pPr>
        <w:spacing w:line="360" w:lineRule="auto"/>
        <w:jc w:val="both"/>
        <w:rPr>
          <w:rFonts w:ascii="Tahoma" w:hAnsi="Tahoma" w:cs="Tahoma"/>
          <w:bCs/>
          <w:sz w:val="18"/>
          <w:szCs w:val="18"/>
          <w:lang w:eastAsia="pl-PL"/>
        </w:rPr>
      </w:pPr>
      <w:r w:rsidRPr="00A7573A">
        <w:rPr>
          <w:rFonts w:ascii="Tahoma" w:hAnsi="Tahoma" w:cs="Tahoma"/>
          <w:bCs/>
          <w:sz w:val="18"/>
          <w:szCs w:val="18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2306FA9A" w14:textId="4DB312DD" w:rsidR="00061297" w:rsidRPr="00A7573A" w:rsidRDefault="00061297" w:rsidP="00A7573A">
      <w:pPr>
        <w:spacing w:line="360" w:lineRule="auto"/>
        <w:jc w:val="both"/>
        <w:rPr>
          <w:rFonts w:ascii="Tahoma" w:hAnsi="Tahoma" w:cs="Tahoma"/>
          <w:bCs/>
          <w:sz w:val="18"/>
          <w:szCs w:val="18"/>
          <w:lang w:eastAsia="pl-PL"/>
        </w:rPr>
      </w:pPr>
      <w:r w:rsidRPr="00A7573A">
        <w:rPr>
          <w:rFonts w:ascii="Tahoma" w:hAnsi="Tahoma" w:cs="Tahoma"/>
          <w:bCs/>
          <w:sz w:val="18"/>
          <w:szCs w:val="18"/>
          <w:lang w:eastAsia="pl-PL"/>
        </w:rPr>
        <w:t>Wartości towaru lub usługi objętego obowiązkiem podatkowym Zamawiającego, bez kwoty podatku</w:t>
      </w:r>
      <w:r w:rsidR="00A7573A">
        <w:rPr>
          <w:rFonts w:ascii="Tahoma" w:hAnsi="Tahoma" w:cs="Tahoma"/>
          <w:bCs/>
          <w:sz w:val="18"/>
          <w:szCs w:val="18"/>
          <w:lang w:eastAsia="pl-PL"/>
        </w:rPr>
        <w:t xml:space="preserve"> </w:t>
      </w:r>
      <w:r w:rsidRPr="00A7573A">
        <w:rPr>
          <w:rFonts w:ascii="Tahoma" w:hAnsi="Tahoma" w:cs="Tahoma"/>
          <w:bCs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CF2C9D" w14:textId="3702C746" w:rsidR="00CA571E" w:rsidRDefault="00061297" w:rsidP="00256EEF">
      <w:pPr>
        <w:spacing w:line="360" w:lineRule="auto"/>
        <w:jc w:val="both"/>
        <w:rPr>
          <w:rFonts w:ascii="Tahoma" w:hAnsi="Tahoma" w:cs="Tahoma"/>
          <w:bCs/>
          <w:sz w:val="18"/>
          <w:szCs w:val="18"/>
          <w:lang w:eastAsia="pl-PL"/>
        </w:rPr>
      </w:pPr>
      <w:r w:rsidRPr="00A7573A">
        <w:rPr>
          <w:rFonts w:ascii="Tahoma" w:hAnsi="Tahoma" w:cs="Tahoma"/>
          <w:bCs/>
          <w:sz w:val="18"/>
          <w:szCs w:val="18"/>
          <w:lang w:eastAsia="pl-PL"/>
        </w:rPr>
        <w:t>Stawka podatku od towarów i usług, która zgodnie z wiedzą Wykonawcy, będzie miała zastosowanie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7D95DA" w14:textId="77777777" w:rsidR="00F435F8" w:rsidRDefault="00F435F8" w:rsidP="00256EEF">
      <w:pPr>
        <w:spacing w:line="360" w:lineRule="auto"/>
        <w:jc w:val="both"/>
        <w:rPr>
          <w:rFonts w:ascii="Tahoma" w:hAnsi="Tahoma" w:cs="Tahoma"/>
          <w:bCs/>
          <w:sz w:val="18"/>
          <w:szCs w:val="18"/>
          <w:lang w:eastAsia="pl-PL"/>
        </w:rPr>
      </w:pPr>
    </w:p>
    <w:p w14:paraId="1B58A254" w14:textId="77777777" w:rsidR="00F435F8" w:rsidRDefault="00F435F8" w:rsidP="00256EEF">
      <w:pPr>
        <w:spacing w:line="360" w:lineRule="auto"/>
        <w:jc w:val="both"/>
        <w:rPr>
          <w:rFonts w:ascii="Tahoma" w:hAnsi="Tahoma" w:cs="Tahoma"/>
          <w:bCs/>
          <w:sz w:val="18"/>
          <w:szCs w:val="18"/>
          <w:lang w:eastAsia="pl-PL"/>
        </w:rPr>
      </w:pPr>
    </w:p>
    <w:p w14:paraId="7C8040E3" w14:textId="77777777" w:rsidR="00F435F8" w:rsidRPr="00256EEF" w:rsidRDefault="00F435F8" w:rsidP="00256EEF">
      <w:pPr>
        <w:spacing w:line="360" w:lineRule="auto"/>
        <w:jc w:val="both"/>
        <w:rPr>
          <w:rFonts w:ascii="Tahoma" w:hAnsi="Tahoma" w:cs="Tahoma"/>
          <w:bCs/>
          <w:sz w:val="18"/>
          <w:szCs w:val="18"/>
          <w:lang w:eastAsia="pl-PL"/>
        </w:rPr>
      </w:pPr>
    </w:p>
    <w:p w14:paraId="00E1F645" w14:textId="22A08B73" w:rsidR="00A7573A" w:rsidRPr="000B0361" w:rsidRDefault="00A7573A" w:rsidP="00A7573A">
      <w:pPr>
        <w:shd w:val="clear" w:color="auto" w:fill="E6E6E6"/>
        <w:spacing w:line="360" w:lineRule="auto"/>
        <w:ind w:right="-1"/>
        <w:jc w:val="center"/>
        <w:rPr>
          <w:rFonts w:ascii="Tahoma" w:hAnsi="Tahoma" w:cs="Tahoma"/>
          <w:b/>
          <w:bCs/>
          <w:sz w:val="20"/>
          <w:szCs w:val="20"/>
        </w:rPr>
      </w:pPr>
      <w:r w:rsidRPr="000B0361">
        <w:rPr>
          <w:rFonts w:ascii="Tahoma" w:hAnsi="Tahoma" w:cs="Tahoma"/>
          <w:b/>
          <w:bCs/>
          <w:smallCaps/>
          <w:sz w:val="20"/>
          <w:szCs w:val="20"/>
        </w:rPr>
        <w:lastRenderedPageBreak/>
        <w:t>VII</w:t>
      </w:r>
      <w:r w:rsidR="00BB0949">
        <w:rPr>
          <w:rFonts w:ascii="Tahoma" w:hAnsi="Tahoma" w:cs="Tahoma"/>
          <w:b/>
          <w:bCs/>
          <w:smallCaps/>
          <w:sz w:val="20"/>
          <w:szCs w:val="20"/>
        </w:rPr>
        <w:t>I</w:t>
      </w:r>
      <w:r w:rsidRPr="000B0361">
        <w:rPr>
          <w:rFonts w:ascii="Tahoma" w:hAnsi="Tahoma" w:cs="Tahoma"/>
          <w:b/>
          <w:bCs/>
          <w:smallCaps/>
          <w:sz w:val="20"/>
          <w:szCs w:val="20"/>
        </w:rPr>
        <w:t>.</w:t>
      </w:r>
      <w:r w:rsidRPr="000B0361">
        <w:rPr>
          <w:rFonts w:ascii="Tahoma" w:hAnsi="Tahoma" w:cs="Tahoma"/>
          <w:b/>
          <w:bCs/>
          <w:smallCaps/>
          <w:sz w:val="20"/>
          <w:szCs w:val="20"/>
        </w:rPr>
        <w:tab/>
      </w:r>
      <w:r w:rsidRPr="000B0361">
        <w:rPr>
          <w:rFonts w:ascii="Tahoma" w:hAnsi="Tahoma" w:cs="Tahoma"/>
          <w:b/>
          <w:bCs/>
          <w:sz w:val="20"/>
          <w:szCs w:val="20"/>
        </w:rPr>
        <w:t>OSOBY DO KONTAKTÓW Z ZAMAWIAJĄCYM</w:t>
      </w:r>
    </w:p>
    <w:p w14:paraId="77B166E4" w14:textId="77777777" w:rsidR="00A7573A" w:rsidRPr="000B0361" w:rsidRDefault="00A7573A" w:rsidP="00A7573A">
      <w:pPr>
        <w:pStyle w:val="Bezodstpw1"/>
        <w:spacing w:line="360" w:lineRule="auto"/>
        <w:ind w:left="284"/>
        <w:jc w:val="left"/>
        <w:rPr>
          <w:rFonts w:ascii="Tahoma" w:hAnsi="Tahoma" w:cs="Tahoma"/>
          <w:sz w:val="18"/>
          <w:szCs w:val="18"/>
        </w:rPr>
      </w:pPr>
    </w:p>
    <w:p w14:paraId="6BC53103" w14:textId="77777777" w:rsidR="00A7573A" w:rsidRDefault="00A7573A" w:rsidP="00F435F8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Osoba upoważniona do kontaktów z Zamawiającym: _____________________________________</w:t>
      </w:r>
      <w:r>
        <w:rPr>
          <w:rFonts w:ascii="Tahoma" w:hAnsi="Tahoma" w:cs="Tahoma"/>
          <w:sz w:val="18"/>
          <w:szCs w:val="18"/>
        </w:rPr>
        <w:t xml:space="preserve"> tel.</w:t>
      </w:r>
      <w:r w:rsidRPr="000B0361">
        <w:rPr>
          <w:rFonts w:ascii="Tahoma" w:hAnsi="Tahoma" w:cs="Tahoma"/>
          <w:sz w:val="18"/>
          <w:szCs w:val="18"/>
        </w:rPr>
        <w:t> ________________________, e-mail: ______________________.</w:t>
      </w:r>
    </w:p>
    <w:p w14:paraId="5CA6A617" w14:textId="77777777" w:rsidR="00A7573A" w:rsidRPr="000B0361" w:rsidRDefault="00A7573A" w:rsidP="00F435F8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Osoba odpowiedzialna za realizację Umowy ze strony Wykonawcy: ________________________________ </w:t>
      </w:r>
      <w:r>
        <w:rPr>
          <w:rFonts w:ascii="Tahoma" w:hAnsi="Tahoma" w:cs="Tahoma"/>
          <w:sz w:val="18"/>
          <w:szCs w:val="18"/>
        </w:rPr>
        <w:br/>
      </w:r>
      <w:r w:rsidRPr="000B0361">
        <w:rPr>
          <w:rFonts w:ascii="Tahoma" w:hAnsi="Tahoma" w:cs="Tahoma"/>
          <w:sz w:val="18"/>
          <w:szCs w:val="18"/>
        </w:rPr>
        <w:t>tel. ________________________, e-mail: ______________________</w:t>
      </w:r>
    </w:p>
    <w:p w14:paraId="003EBADE" w14:textId="77777777" w:rsidR="00A7573A" w:rsidRPr="000B0361" w:rsidRDefault="00A7573A" w:rsidP="00A7573A">
      <w:pPr>
        <w:pStyle w:val="Bezodstpw1"/>
        <w:spacing w:line="360" w:lineRule="auto"/>
        <w:jc w:val="left"/>
        <w:rPr>
          <w:rFonts w:ascii="Tahoma" w:hAnsi="Tahoma" w:cs="Tahoma"/>
          <w:sz w:val="18"/>
          <w:szCs w:val="18"/>
        </w:rPr>
      </w:pPr>
    </w:p>
    <w:p w14:paraId="01938974" w14:textId="77777777" w:rsidR="00A7573A" w:rsidRPr="000B0361" w:rsidRDefault="00A7573A" w:rsidP="00A7573A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Do niniejszej oferty załączamy:</w:t>
      </w:r>
    </w:p>
    <w:p w14:paraId="4D0BF55B" w14:textId="77777777" w:rsidR="00A7573A" w:rsidRDefault="00A7573A" w:rsidP="00A7573A">
      <w:pPr>
        <w:numPr>
          <w:ilvl w:val="0"/>
          <w:numId w:val="18"/>
        </w:num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______________________________</w:t>
      </w:r>
    </w:p>
    <w:p w14:paraId="55378215" w14:textId="3DAB5A1F" w:rsidR="00B5412C" w:rsidRDefault="00B5412C" w:rsidP="00A7573A">
      <w:pPr>
        <w:numPr>
          <w:ilvl w:val="0"/>
          <w:numId w:val="18"/>
        </w:num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>______________________________</w:t>
      </w:r>
    </w:p>
    <w:p w14:paraId="348C2E88" w14:textId="77777777" w:rsidR="00A7573A" w:rsidRDefault="00A7573A" w:rsidP="00A7573A">
      <w:pPr>
        <w:spacing w:line="360" w:lineRule="auto"/>
        <w:jc w:val="both"/>
        <w:rPr>
          <w:rFonts w:ascii="Tahoma" w:hAnsi="Tahoma" w:cs="Tahoma"/>
          <w:b/>
          <w:sz w:val="18"/>
          <w:szCs w:val="18"/>
          <w:lang w:eastAsia="pl-PL"/>
        </w:rPr>
      </w:pPr>
    </w:p>
    <w:p w14:paraId="6E88A745" w14:textId="77777777" w:rsidR="00E72958" w:rsidRPr="00A7573A" w:rsidRDefault="00E72958" w:rsidP="00A7573A">
      <w:pPr>
        <w:spacing w:line="360" w:lineRule="auto"/>
        <w:jc w:val="both"/>
        <w:rPr>
          <w:rFonts w:ascii="Tahoma" w:hAnsi="Tahoma" w:cs="Tahoma"/>
          <w:b/>
          <w:sz w:val="18"/>
          <w:szCs w:val="18"/>
          <w:lang w:eastAsia="pl-PL"/>
        </w:rPr>
      </w:pPr>
    </w:p>
    <w:p w14:paraId="6925D144" w14:textId="202BFDF0" w:rsidR="000A190D" w:rsidRDefault="000A190D" w:rsidP="00A7573A">
      <w:pPr>
        <w:spacing w:line="360" w:lineRule="auto"/>
        <w:jc w:val="both"/>
        <w:rPr>
          <w:rFonts w:ascii="Tahoma" w:hAnsi="Tahoma" w:cs="Tahoma"/>
          <w:b/>
          <w:sz w:val="18"/>
          <w:szCs w:val="18"/>
          <w:lang w:eastAsia="pl-PL"/>
        </w:rPr>
      </w:pPr>
      <w:r w:rsidRPr="00A7573A">
        <w:rPr>
          <w:rFonts w:ascii="Tahoma" w:hAnsi="Tahoma" w:cs="Tahoma"/>
          <w:b/>
          <w:sz w:val="18"/>
          <w:szCs w:val="18"/>
          <w:lang w:eastAsia="pl-PL"/>
        </w:rPr>
        <w:t>Dokument należy wypełnić i podpisać kwalifikowanym podpisem elektronicznym</w:t>
      </w:r>
      <w:r w:rsidR="002533AB">
        <w:rPr>
          <w:rFonts w:ascii="Tahoma" w:hAnsi="Tahoma" w:cs="Tahoma"/>
          <w:b/>
          <w:sz w:val="18"/>
          <w:szCs w:val="18"/>
          <w:lang w:eastAsia="pl-PL"/>
        </w:rPr>
        <w:t>.</w:t>
      </w:r>
    </w:p>
    <w:p w14:paraId="4FAE720D" w14:textId="77777777" w:rsidR="00A7573A" w:rsidRPr="00A7573A" w:rsidRDefault="00A7573A" w:rsidP="00A7573A">
      <w:pPr>
        <w:spacing w:line="360" w:lineRule="auto"/>
        <w:jc w:val="both"/>
        <w:rPr>
          <w:rFonts w:ascii="Tahoma" w:hAnsi="Tahoma" w:cs="Tahoma"/>
          <w:b/>
          <w:sz w:val="18"/>
          <w:szCs w:val="18"/>
          <w:lang w:eastAsia="pl-PL"/>
        </w:rPr>
      </w:pPr>
    </w:p>
    <w:p w14:paraId="4C5E2E8E" w14:textId="47482D68" w:rsidR="008936EF" w:rsidRPr="00256EEF" w:rsidRDefault="000A190D" w:rsidP="00256EEF">
      <w:pPr>
        <w:spacing w:line="360" w:lineRule="auto"/>
        <w:jc w:val="both"/>
        <w:rPr>
          <w:rFonts w:ascii="Tahoma" w:hAnsi="Tahoma" w:cs="Tahoma"/>
          <w:b/>
          <w:sz w:val="18"/>
          <w:szCs w:val="18"/>
          <w:lang w:eastAsia="pl-PL"/>
        </w:rPr>
      </w:pPr>
      <w:r w:rsidRPr="00A7573A">
        <w:rPr>
          <w:rFonts w:ascii="Tahoma" w:hAnsi="Tahoma" w:cs="Tahoma"/>
          <w:b/>
          <w:sz w:val="18"/>
          <w:szCs w:val="18"/>
          <w:lang w:eastAsia="pl-PL"/>
        </w:rPr>
        <w:t xml:space="preserve">Zamawiający zaleca zapisanie dokumentu w formacie PDF.  </w:t>
      </w:r>
    </w:p>
    <w:sectPr w:rsidR="008936EF" w:rsidRPr="00256EEF" w:rsidSect="00CD39A5">
      <w:headerReference w:type="default" r:id="rId7"/>
      <w:footerReference w:type="default" r:id="rId8"/>
      <w:pgSz w:w="11905" w:h="16837"/>
      <w:pgMar w:top="1560" w:right="1417" w:bottom="1135" w:left="1417" w:header="708" w:footer="638" w:gutter="0"/>
      <w:cols w:space="708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D4BC5" w14:textId="77777777" w:rsidR="00494DE6" w:rsidRDefault="00494DE6">
      <w:r>
        <w:separator/>
      </w:r>
    </w:p>
  </w:endnote>
  <w:endnote w:type="continuationSeparator" w:id="0">
    <w:p w14:paraId="3596C226" w14:textId="77777777" w:rsidR="00494DE6" w:rsidRDefault="00494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7039275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14:paraId="468CEDF5" w14:textId="77777777" w:rsidR="00CD39A5" w:rsidRPr="00CD39A5" w:rsidRDefault="005B0B55">
        <w:pPr>
          <w:pStyle w:val="Stopka"/>
          <w:jc w:val="right"/>
          <w:rPr>
            <w:rFonts w:ascii="Tahoma" w:hAnsi="Tahoma" w:cs="Tahoma"/>
          </w:rPr>
        </w:pPr>
        <w:r w:rsidRPr="00CD39A5">
          <w:rPr>
            <w:rFonts w:ascii="Tahoma" w:hAnsi="Tahoma" w:cs="Tahoma"/>
          </w:rPr>
          <w:fldChar w:fldCharType="begin"/>
        </w:r>
        <w:r w:rsidR="00CD39A5" w:rsidRPr="00CD39A5">
          <w:rPr>
            <w:rFonts w:ascii="Tahoma" w:hAnsi="Tahoma" w:cs="Tahoma"/>
          </w:rPr>
          <w:instrText>PAGE   \* MERGEFORMAT</w:instrText>
        </w:r>
        <w:r w:rsidRPr="00CD39A5">
          <w:rPr>
            <w:rFonts w:ascii="Tahoma" w:hAnsi="Tahoma" w:cs="Tahoma"/>
          </w:rPr>
          <w:fldChar w:fldCharType="separate"/>
        </w:r>
        <w:r w:rsidR="001F26EB">
          <w:rPr>
            <w:rFonts w:ascii="Tahoma" w:hAnsi="Tahoma" w:cs="Tahoma"/>
            <w:noProof/>
          </w:rPr>
          <w:t>4</w:t>
        </w:r>
        <w:r w:rsidRPr="00CD39A5">
          <w:rPr>
            <w:rFonts w:ascii="Tahoma" w:hAnsi="Tahoma" w:cs="Tahoma"/>
          </w:rPr>
          <w:fldChar w:fldCharType="end"/>
        </w:r>
      </w:p>
    </w:sdtContent>
  </w:sdt>
  <w:p w14:paraId="2791B370" w14:textId="77777777" w:rsidR="00294B76" w:rsidRDefault="0029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6D675" w14:textId="77777777" w:rsidR="00494DE6" w:rsidRDefault="00494DE6">
      <w:r>
        <w:separator/>
      </w:r>
    </w:p>
  </w:footnote>
  <w:footnote w:type="continuationSeparator" w:id="0">
    <w:p w14:paraId="2AF7828C" w14:textId="77777777" w:rsidR="00494DE6" w:rsidRDefault="00494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CBCBE" w14:textId="77777777" w:rsidR="003543D5" w:rsidRPr="003543D5" w:rsidRDefault="003543D5" w:rsidP="003543D5">
    <w:pPr>
      <w:suppressAutoHyphens w:val="0"/>
      <w:autoSpaceDE w:val="0"/>
      <w:adjustRightInd w:val="0"/>
      <w:spacing w:after="200" w:line="360" w:lineRule="auto"/>
      <w:jc w:val="center"/>
      <w:rPr>
        <w:rFonts w:ascii="Tahoma" w:eastAsia="Calibri" w:hAnsi="Tahoma" w:cs="Tahoma"/>
        <w:b/>
        <w:i/>
        <w:kern w:val="0"/>
        <w:sz w:val="18"/>
        <w:szCs w:val="18"/>
        <w:lang w:eastAsia="en-US"/>
      </w:rPr>
    </w:pPr>
    <w:r w:rsidRPr="003543D5">
      <w:rPr>
        <w:rFonts w:ascii="Tahoma" w:eastAsia="Calibri" w:hAnsi="Tahoma" w:cs="Tahoma"/>
        <w:i/>
        <w:kern w:val="0"/>
        <w:sz w:val="18"/>
        <w:szCs w:val="18"/>
        <w:lang w:eastAsia="en-US"/>
      </w:rPr>
      <w:t xml:space="preserve">Postępowanie nr: </w:t>
    </w:r>
    <w:bookmarkStart w:id="2" w:name="_Hlk31612600"/>
    <w:r w:rsidRPr="003543D5">
      <w:rPr>
        <w:rFonts w:ascii="Tahoma" w:eastAsia="Calibri" w:hAnsi="Tahoma" w:cs="Tahoma"/>
        <w:b/>
        <w:i/>
        <w:kern w:val="0"/>
        <w:sz w:val="18"/>
        <w:szCs w:val="18"/>
        <w:lang w:eastAsia="en-US"/>
      </w:rPr>
      <w:t>DZP.272.8.2026</w:t>
    </w:r>
  </w:p>
  <w:p w14:paraId="72F1854F" w14:textId="77777777" w:rsidR="003543D5" w:rsidRPr="003543D5" w:rsidRDefault="003543D5" w:rsidP="003543D5">
    <w:pPr>
      <w:suppressAutoHyphens w:val="0"/>
      <w:autoSpaceDE w:val="0"/>
      <w:adjustRightInd w:val="0"/>
      <w:spacing w:after="200" w:line="360" w:lineRule="auto"/>
      <w:jc w:val="center"/>
      <w:rPr>
        <w:rFonts w:ascii="Tahoma" w:eastAsia="Calibri" w:hAnsi="Tahoma" w:cs="Tahoma"/>
        <w:b/>
        <w:bCs/>
        <w:iCs/>
        <w:color w:val="000099"/>
        <w:kern w:val="0"/>
        <w:sz w:val="20"/>
        <w:szCs w:val="20"/>
        <w:lang w:eastAsia="en-US"/>
      </w:rPr>
    </w:pPr>
    <w:r w:rsidRPr="003543D5">
      <w:rPr>
        <w:rFonts w:ascii="Tahoma" w:eastAsia="Calibri" w:hAnsi="Tahoma" w:cs="Tahoma"/>
        <w:b/>
        <w:bCs/>
        <w:iCs/>
        <w:color w:val="000099"/>
        <w:kern w:val="0"/>
        <w:sz w:val="20"/>
        <w:szCs w:val="20"/>
        <w:lang w:eastAsia="en-US"/>
      </w:rPr>
      <w:t>„</w:t>
    </w:r>
    <w:bookmarkStart w:id="3" w:name="_Hlk226457191"/>
    <w:r w:rsidRPr="003543D5">
      <w:rPr>
        <w:rFonts w:ascii="Tahoma" w:eastAsia="Calibri" w:hAnsi="Tahoma" w:cs="Tahoma"/>
        <w:b/>
        <w:bCs/>
        <w:iCs/>
        <w:color w:val="000099"/>
        <w:kern w:val="0"/>
        <w:sz w:val="20"/>
        <w:szCs w:val="20"/>
        <w:lang w:eastAsia="en-US"/>
      </w:rPr>
      <w:t>Dostawa</w:t>
    </w:r>
    <w:bookmarkEnd w:id="2"/>
    <w:r w:rsidRPr="003543D5">
      <w:rPr>
        <w:rFonts w:ascii="Tahoma" w:eastAsia="Calibri" w:hAnsi="Tahoma" w:cs="Tahoma"/>
        <w:b/>
        <w:bCs/>
        <w:iCs/>
        <w:color w:val="000099"/>
        <w:kern w:val="0"/>
        <w:sz w:val="20"/>
        <w:szCs w:val="20"/>
        <w:lang w:eastAsia="en-US"/>
      </w:rPr>
      <w:t xml:space="preserve"> produktów farmaceutycznych i wyrobów medycznych dla Powiatowego Centrum Medycznego w Grójcu sp. z o.o.”</w:t>
    </w:r>
    <w:bookmarkEnd w:id="3"/>
  </w:p>
  <w:p w14:paraId="2F7B3077" w14:textId="77777777" w:rsidR="0084755F" w:rsidRPr="00BE321A" w:rsidRDefault="0084755F" w:rsidP="00BE32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00000A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9864DB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209A2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6755F04"/>
    <w:multiLevelType w:val="hybridMultilevel"/>
    <w:tmpl w:val="CD3AAA14"/>
    <w:lvl w:ilvl="0" w:tplc="7E2AA17A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260736"/>
    <w:multiLevelType w:val="hybridMultilevel"/>
    <w:tmpl w:val="CAD02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A107A8"/>
    <w:multiLevelType w:val="hybridMultilevel"/>
    <w:tmpl w:val="49469B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6674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C36B16"/>
    <w:multiLevelType w:val="hybridMultilevel"/>
    <w:tmpl w:val="27BA6C14"/>
    <w:lvl w:ilvl="0" w:tplc="681C70A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</w:rPr>
    </w:lvl>
    <w:lvl w:ilvl="1" w:tplc="9FDEABF8">
      <w:start w:val="1"/>
      <w:numFmt w:val="decimal"/>
      <w:lvlText w:val="%2."/>
      <w:lvlJc w:val="left"/>
      <w:pPr>
        <w:ind w:left="1364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74B5482"/>
    <w:multiLevelType w:val="hybridMultilevel"/>
    <w:tmpl w:val="81F2A0A2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AD4B54"/>
    <w:multiLevelType w:val="hybridMultilevel"/>
    <w:tmpl w:val="6308AAC0"/>
    <w:lvl w:ilvl="0" w:tplc="70C6000E">
      <w:numFmt w:val="bullet"/>
      <w:lvlText w:val=""/>
      <w:lvlJc w:val="left"/>
      <w:pPr>
        <w:tabs>
          <w:tab w:val="num" w:pos="1114"/>
        </w:tabs>
        <w:ind w:left="1114" w:hanging="360"/>
      </w:pPr>
      <w:rPr>
        <w:rFonts w:ascii="Symbol" w:eastAsia="Times New Roman" w:hAnsi="Symbol" w:cs="Garamond" w:hint="default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4" w15:restartNumberingAfterBreak="0">
    <w:nsid w:val="2AD3208D"/>
    <w:multiLevelType w:val="hybridMultilevel"/>
    <w:tmpl w:val="35B6F732"/>
    <w:lvl w:ilvl="0" w:tplc="F738CDC0">
      <w:start w:val="1"/>
      <w:numFmt w:val="decimal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C3C4574"/>
    <w:multiLevelType w:val="hybridMultilevel"/>
    <w:tmpl w:val="211813A4"/>
    <w:lvl w:ilvl="0" w:tplc="CCDE0270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42B0F"/>
    <w:multiLevelType w:val="hybridMultilevel"/>
    <w:tmpl w:val="3D542C74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BB58B6"/>
    <w:multiLevelType w:val="hybridMultilevel"/>
    <w:tmpl w:val="65A6EB52"/>
    <w:lvl w:ilvl="0" w:tplc="480C6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30E8F"/>
    <w:multiLevelType w:val="hybridMultilevel"/>
    <w:tmpl w:val="BB4A798E"/>
    <w:lvl w:ilvl="0" w:tplc="16B0C6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425426"/>
    <w:multiLevelType w:val="hybridMultilevel"/>
    <w:tmpl w:val="2E7E1752"/>
    <w:lvl w:ilvl="0" w:tplc="E482FD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7A1FAD"/>
    <w:multiLevelType w:val="multilevel"/>
    <w:tmpl w:val="4926B428"/>
    <w:lvl w:ilvl="0">
      <w:start w:val="1"/>
      <w:numFmt w:val="upperRoman"/>
      <w:lvlText w:val="%1."/>
      <w:lvlJc w:val="left"/>
      <w:pPr>
        <w:ind w:left="4406" w:hanging="720"/>
      </w:pPr>
      <w:rPr>
        <w:rFonts w:ascii="Garamond" w:hAnsi="Garamond" w:hint="default"/>
        <w:b/>
        <w:strike w:val="0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b/>
      </w:rPr>
    </w:lvl>
    <w:lvl w:ilvl="2">
      <w:start w:val="1"/>
      <w:numFmt w:val="decimal"/>
      <w:isLgl/>
      <w:lvlText w:val="%3.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  <w:szCs w:val="20"/>
      </w:rPr>
    </w:lvl>
    <w:lvl w:ilvl="3">
      <w:start w:val="1"/>
      <w:numFmt w:val="decimal"/>
      <w:isLgl/>
      <w:lvlText w:val="%4."/>
      <w:lvlJc w:val="left"/>
      <w:pPr>
        <w:ind w:left="2520" w:hanging="720"/>
      </w:pPr>
      <w:rPr>
        <w:rFonts w:ascii="Garamond" w:eastAsia="Times New Roman" w:hAnsi="Garamond" w:cs="Times New Roman"/>
        <w:b w:val="0"/>
        <w:color w:val="auto"/>
        <w:sz w:val="20"/>
        <w:szCs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b/>
      </w:rPr>
    </w:lvl>
  </w:abstractNum>
  <w:abstractNum w:abstractNumId="22" w15:restartNumberingAfterBreak="0">
    <w:nsid w:val="426E45AC"/>
    <w:multiLevelType w:val="hybridMultilevel"/>
    <w:tmpl w:val="A0A461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E4056B"/>
    <w:multiLevelType w:val="hybridMultilevel"/>
    <w:tmpl w:val="641AB59E"/>
    <w:lvl w:ilvl="0" w:tplc="C548D72C">
      <w:numFmt w:val="bullet"/>
      <w:lvlText w:val=""/>
      <w:lvlJc w:val="left"/>
      <w:pPr>
        <w:ind w:left="1429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5F73B2"/>
    <w:multiLevelType w:val="hybridMultilevel"/>
    <w:tmpl w:val="70C4A2E2"/>
    <w:lvl w:ilvl="0" w:tplc="49FE2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742D55"/>
    <w:multiLevelType w:val="hybridMultilevel"/>
    <w:tmpl w:val="98EADEAA"/>
    <w:lvl w:ilvl="0" w:tplc="A37A2FA2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F01BE0"/>
    <w:multiLevelType w:val="hybridMultilevel"/>
    <w:tmpl w:val="07E2D4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69F680E"/>
    <w:multiLevelType w:val="hybridMultilevel"/>
    <w:tmpl w:val="505C4278"/>
    <w:lvl w:ilvl="0" w:tplc="6FDCE9A8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6B478A6"/>
    <w:multiLevelType w:val="hybridMultilevel"/>
    <w:tmpl w:val="84181386"/>
    <w:lvl w:ilvl="0" w:tplc="9BF23C1C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8B6A07"/>
    <w:multiLevelType w:val="hybridMultilevel"/>
    <w:tmpl w:val="CD0260B0"/>
    <w:lvl w:ilvl="0" w:tplc="0415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EF11EB4"/>
    <w:multiLevelType w:val="hybridMultilevel"/>
    <w:tmpl w:val="3B0CC7E2"/>
    <w:lvl w:ilvl="0" w:tplc="3310743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63185A77"/>
    <w:multiLevelType w:val="hybridMultilevel"/>
    <w:tmpl w:val="A852BECE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6E70BFB"/>
    <w:multiLevelType w:val="hybridMultilevel"/>
    <w:tmpl w:val="A8600024"/>
    <w:lvl w:ilvl="0" w:tplc="C2B08CB4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E4572D"/>
    <w:multiLevelType w:val="hybridMultilevel"/>
    <w:tmpl w:val="8C44A158"/>
    <w:lvl w:ilvl="0" w:tplc="5A4EF184">
      <w:start w:val="1"/>
      <w:numFmt w:val="lowerLetter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A260645"/>
    <w:multiLevelType w:val="hybridMultilevel"/>
    <w:tmpl w:val="68029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9584A8C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F672352"/>
    <w:multiLevelType w:val="hybridMultilevel"/>
    <w:tmpl w:val="3C04F1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2700091"/>
    <w:multiLevelType w:val="hybridMultilevel"/>
    <w:tmpl w:val="D91454B6"/>
    <w:lvl w:ilvl="0" w:tplc="0450EED4">
      <w:numFmt w:val="bullet"/>
      <w:lvlText w:val=""/>
      <w:lvlJc w:val="left"/>
      <w:pPr>
        <w:ind w:left="1069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1F6849"/>
    <w:multiLevelType w:val="hybridMultilevel"/>
    <w:tmpl w:val="24F0868A"/>
    <w:lvl w:ilvl="0" w:tplc="D3D4244C">
      <w:start w:val="1"/>
      <w:numFmt w:val="bullet"/>
      <w:lvlText w:val=""/>
      <w:lvlJc w:val="left"/>
      <w:pPr>
        <w:ind w:left="1004" w:hanging="360"/>
      </w:pPr>
      <w:rPr>
        <w:rFonts w:ascii="Webdings" w:hAnsi="Web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8E541A8"/>
    <w:multiLevelType w:val="hybridMultilevel"/>
    <w:tmpl w:val="8DE050CA"/>
    <w:lvl w:ilvl="0" w:tplc="0D000A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9CB3BFB"/>
    <w:multiLevelType w:val="hybridMultilevel"/>
    <w:tmpl w:val="FF38C3C6"/>
    <w:lvl w:ilvl="0" w:tplc="0804D9E2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71193"/>
    <w:multiLevelType w:val="hybridMultilevel"/>
    <w:tmpl w:val="2A30DF42"/>
    <w:lvl w:ilvl="0" w:tplc="032E5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CDA10F8"/>
    <w:multiLevelType w:val="hybridMultilevel"/>
    <w:tmpl w:val="66FE81F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667AB2"/>
    <w:multiLevelType w:val="hybridMultilevel"/>
    <w:tmpl w:val="501479CE"/>
    <w:lvl w:ilvl="0" w:tplc="7422C4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96688713">
    <w:abstractNumId w:val="0"/>
  </w:num>
  <w:num w:numId="2" w16cid:durableId="2096776640">
    <w:abstractNumId w:val="1"/>
  </w:num>
  <w:num w:numId="3" w16cid:durableId="204559421">
    <w:abstractNumId w:val="2"/>
  </w:num>
  <w:num w:numId="4" w16cid:durableId="1544370824">
    <w:abstractNumId w:val="3"/>
  </w:num>
  <w:num w:numId="5" w16cid:durableId="251014963">
    <w:abstractNumId w:val="4"/>
  </w:num>
  <w:num w:numId="6" w16cid:durableId="517894180">
    <w:abstractNumId w:val="5"/>
  </w:num>
  <w:num w:numId="7" w16cid:durableId="1638493078">
    <w:abstractNumId w:val="6"/>
  </w:num>
  <w:num w:numId="8" w16cid:durableId="1909654623">
    <w:abstractNumId w:val="7"/>
  </w:num>
  <w:num w:numId="9" w16cid:durableId="1407150245">
    <w:abstractNumId w:val="11"/>
  </w:num>
  <w:num w:numId="10" w16cid:durableId="12346948">
    <w:abstractNumId w:val="20"/>
  </w:num>
  <w:num w:numId="11" w16cid:durableId="398939684">
    <w:abstractNumId w:val="16"/>
  </w:num>
  <w:num w:numId="12" w16cid:durableId="293490956">
    <w:abstractNumId w:val="24"/>
  </w:num>
  <w:num w:numId="13" w16cid:durableId="816340752">
    <w:abstractNumId w:val="18"/>
  </w:num>
  <w:num w:numId="14" w16cid:durableId="28845063">
    <w:abstractNumId w:val="13"/>
  </w:num>
  <w:num w:numId="15" w16cid:durableId="17897140">
    <w:abstractNumId w:val="27"/>
  </w:num>
  <w:num w:numId="16" w16cid:durableId="1127042050">
    <w:abstractNumId w:val="21"/>
  </w:num>
  <w:num w:numId="17" w16cid:durableId="1670400448">
    <w:abstractNumId w:val="37"/>
  </w:num>
  <w:num w:numId="18" w16cid:durableId="475954152">
    <w:abstractNumId w:val="39"/>
  </w:num>
  <w:num w:numId="19" w16cid:durableId="920601985">
    <w:abstractNumId w:val="34"/>
  </w:num>
  <w:num w:numId="20" w16cid:durableId="1349674685">
    <w:abstractNumId w:val="10"/>
  </w:num>
  <w:num w:numId="21" w16cid:durableId="596595349">
    <w:abstractNumId w:val="41"/>
  </w:num>
  <w:num w:numId="22" w16cid:durableId="89668047">
    <w:abstractNumId w:val="19"/>
  </w:num>
  <w:num w:numId="23" w16cid:durableId="399523709">
    <w:abstractNumId w:val="29"/>
  </w:num>
  <w:num w:numId="24" w16cid:durableId="1250650654">
    <w:abstractNumId w:val="26"/>
  </w:num>
  <w:num w:numId="25" w16cid:durableId="1522353887">
    <w:abstractNumId w:val="14"/>
  </w:num>
  <w:num w:numId="26" w16cid:durableId="534661903">
    <w:abstractNumId w:val="35"/>
  </w:num>
  <w:num w:numId="27" w16cid:durableId="320234476">
    <w:abstractNumId w:val="8"/>
  </w:num>
  <w:num w:numId="28" w16cid:durableId="15313800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20936564">
    <w:abstractNumId w:val="25"/>
  </w:num>
  <w:num w:numId="30" w16cid:durableId="1533878724">
    <w:abstractNumId w:val="33"/>
  </w:num>
  <w:num w:numId="31" w16cid:durableId="302661282">
    <w:abstractNumId w:val="31"/>
  </w:num>
  <w:num w:numId="32" w16cid:durableId="1995989897">
    <w:abstractNumId w:val="43"/>
  </w:num>
  <w:num w:numId="33" w16cid:durableId="1343509919">
    <w:abstractNumId w:val="38"/>
  </w:num>
  <w:num w:numId="34" w16cid:durableId="1691104952">
    <w:abstractNumId w:val="17"/>
  </w:num>
  <w:num w:numId="35" w16cid:durableId="601647227">
    <w:abstractNumId w:val="12"/>
  </w:num>
  <w:num w:numId="36" w16cid:durableId="9089970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74738627">
    <w:abstractNumId w:val="15"/>
  </w:num>
  <w:num w:numId="38" w16cid:durableId="1343236365">
    <w:abstractNumId w:val="28"/>
  </w:num>
  <w:num w:numId="39" w16cid:durableId="1534540167">
    <w:abstractNumId w:val="36"/>
  </w:num>
  <w:num w:numId="40" w16cid:durableId="434595412">
    <w:abstractNumId w:val="23"/>
  </w:num>
  <w:num w:numId="41" w16cid:durableId="1666587813">
    <w:abstractNumId w:val="22"/>
  </w:num>
  <w:num w:numId="42" w16cid:durableId="462697545">
    <w:abstractNumId w:val="30"/>
  </w:num>
  <w:num w:numId="43" w16cid:durableId="1131820354">
    <w:abstractNumId w:val="9"/>
  </w:num>
  <w:num w:numId="44" w16cid:durableId="1572302040">
    <w:abstractNumId w:val="32"/>
  </w:num>
  <w:num w:numId="45" w16cid:durableId="120725708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5275"/>
    <w:rsid w:val="00003CE1"/>
    <w:rsid w:val="00006549"/>
    <w:rsid w:val="00011401"/>
    <w:rsid w:val="00021A40"/>
    <w:rsid w:val="000367FE"/>
    <w:rsid w:val="00037E09"/>
    <w:rsid w:val="00041D59"/>
    <w:rsid w:val="00054FA9"/>
    <w:rsid w:val="00061297"/>
    <w:rsid w:val="00062DC7"/>
    <w:rsid w:val="00076F0B"/>
    <w:rsid w:val="000774F2"/>
    <w:rsid w:val="000815A6"/>
    <w:rsid w:val="00081C2D"/>
    <w:rsid w:val="000833D4"/>
    <w:rsid w:val="000860DB"/>
    <w:rsid w:val="000917E5"/>
    <w:rsid w:val="00094DB2"/>
    <w:rsid w:val="00096750"/>
    <w:rsid w:val="000A190D"/>
    <w:rsid w:val="000B0361"/>
    <w:rsid w:val="000B686C"/>
    <w:rsid w:val="000B6E00"/>
    <w:rsid w:val="000C1A6C"/>
    <w:rsid w:val="000C45E6"/>
    <w:rsid w:val="000D0715"/>
    <w:rsid w:val="000D44DF"/>
    <w:rsid w:val="000D65A3"/>
    <w:rsid w:val="000E2C59"/>
    <w:rsid w:val="000E534F"/>
    <w:rsid w:val="000F5E58"/>
    <w:rsid w:val="00106C02"/>
    <w:rsid w:val="001202E6"/>
    <w:rsid w:val="0012772E"/>
    <w:rsid w:val="00127FA2"/>
    <w:rsid w:val="00137030"/>
    <w:rsid w:val="001505A6"/>
    <w:rsid w:val="00150ACC"/>
    <w:rsid w:val="00150EC4"/>
    <w:rsid w:val="00151487"/>
    <w:rsid w:val="00156894"/>
    <w:rsid w:val="00157F53"/>
    <w:rsid w:val="00170676"/>
    <w:rsid w:val="00182A44"/>
    <w:rsid w:val="0018428C"/>
    <w:rsid w:val="00185688"/>
    <w:rsid w:val="001903E4"/>
    <w:rsid w:val="00191057"/>
    <w:rsid w:val="001931D8"/>
    <w:rsid w:val="001A0150"/>
    <w:rsid w:val="001A03A7"/>
    <w:rsid w:val="001A583A"/>
    <w:rsid w:val="001A6A8D"/>
    <w:rsid w:val="001A71AB"/>
    <w:rsid w:val="001B14A8"/>
    <w:rsid w:val="001B6575"/>
    <w:rsid w:val="001C3441"/>
    <w:rsid w:val="001C4FB0"/>
    <w:rsid w:val="001D665C"/>
    <w:rsid w:val="001D7830"/>
    <w:rsid w:val="001E2A6D"/>
    <w:rsid w:val="001E47D7"/>
    <w:rsid w:val="001E4DFF"/>
    <w:rsid w:val="001F26EB"/>
    <w:rsid w:val="001F536F"/>
    <w:rsid w:val="001F6236"/>
    <w:rsid w:val="00222691"/>
    <w:rsid w:val="00241934"/>
    <w:rsid w:val="002509F6"/>
    <w:rsid w:val="002533AB"/>
    <w:rsid w:val="00256EEF"/>
    <w:rsid w:val="002602F2"/>
    <w:rsid w:val="00263B3A"/>
    <w:rsid w:val="00272057"/>
    <w:rsid w:val="0028009D"/>
    <w:rsid w:val="00281B51"/>
    <w:rsid w:val="002843D2"/>
    <w:rsid w:val="00293B9D"/>
    <w:rsid w:val="002941C4"/>
    <w:rsid w:val="00294B76"/>
    <w:rsid w:val="002A264A"/>
    <w:rsid w:val="002B6DD5"/>
    <w:rsid w:val="002C0A11"/>
    <w:rsid w:val="002C746B"/>
    <w:rsid w:val="002D01F8"/>
    <w:rsid w:val="002D0B4E"/>
    <w:rsid w:val="002D2D5D"/>
    <w:rsid w:val="002D4982"/>
    <w:rsid w:val="002D4E6A"/>
    <w:rsid w:val="002D5450"/>
    <w:rsid w:val="002E28A0"/>
    <w:rsid w:val="002E2994"/>
    <w:rsid w:val="002E6513"/>
    <w:rsid w:val="002F10F2"/>
    <w:rsid w:val="002F39F6"/>
    <w:rsid w:val="002F4E7D"/>
    <w:rsid w:val="002F7D21"/>
    <w:rsid w:val="0031558C"/>
    <w:rsid w:val="003400A5"/>
    <w:rsid w:val="00351E06"/>
    <w:rsid w:val="00353674"/>
    <w:rsid w:val="003543D5"/>
    <w:rsid w:val="00365AF0"/>
    <w:rsid w:val="003715E5"/>
    <w:rsid w:val="00382452"/>
    <w:rsid w:val="0039080F"/>
    <w:rsid w:val="003A097F"/>
    <w:rsid w:val="003A4DDF"/>
    <w:rsid w:val="003B0B76"/>
    <w:rsid w:val="003B182B"/>
    <w:rsid w:val="003C6E30"/>
    <w:rsid w:val="003D04BD"/>
    <w:rsid w:val="003E53FD"/>
    <w:rsid w:val="003F0687"/>
    <w:rsid w:val="003F2414"/>
    <w:rsid w:val="00412C7B"/>
    <w:rsid w:val="004148FD"/>
    <w:rsid w:val="00422C70"/>
    <w:rsid w:val="00423D28"/>
    <w:rsid w:val="00425285"/>
    <w:rsid w:val="0042601E"/>
    <w:rsid w:val="00427F36"/>
    <w:rsid w:val="00430130"/>
    <w:rsid w:val="00440040"/>
    <w:rsid w:val="0044114F"/>
    <w:rsid w:val="0044521C"/>
    <w:rsid w:val="0044566E"/>
    <w:rsid w:val="00462E07"/>
    <w:rsid w:val="004821A7"/>
    <w:rsid w:val="00494DE6"/>
    <w:rsid w:val="00496758"/>
    <w:rsid w:val="004A70E1"/>
    <w:rsid w:val="004B375C"/>
    <w:rsid w:val="004B4FB2"/>
    <w:rsid w:val="004C2787"/>
    <w:rsid w:val="004E6F4C"/>
    <w:rsid w:val="004F03D0"/>
    <w:rsid w:val="005058CE"/>
    <w:rsid w:val="0051051D"/>
    <w:rsid w:val="00513390"/>
    <w:rsid w:val="00516C35"/>
    <w:rsid w:val="005330E6"/>
    <w:rsid w:val="005373B3"/>
    <w:rsid w:val="005500F1"/>
    <w:rsid w:val="00554B3E"/>
    <w:rsid w:val="00560A45"/>
    <w:rsid w:val="00566BA9"/>
    <w:rsid w:val="00582759"/>
    <w:rsid w:val="00590301"/>
    <w:rsid w:val="005B0B55"/>
    <w:rsid w:val="005C42EC"/>
    <w:rsid w:val="005C5635"/>
    <w:rsid w:val="005E0C98"/>
    <w:rsid w:val="005E4404"/>
    <w:rsid w:val="005F3035"/>
    <w:rsid w:val="0060402F"/>
    <w:rsid w:val="0062109D"/>
    <w:rsid w:val="006234BF"/>
    <w:rsid w:val="00632564"/>
    <w:rsid w:val="0063478B"/>
    <w:rsid w:val="0064249C"/>
    <w:rsid w:val="00651C78"/>
    <w:rsid w:val="0065270F"/>
    <w:rsid w:val="0067700F"/>
    <w:rsid w:val="00682F48"/>
    <w:rsid w:val="0069513D"/>
    <w:rsid w:val="0069532B"/>
    <w:rsid w:val="006A291C"/>
    <w:rsid w:val="006A4F17"/>
    <w:rsid w:val="006B0374"/>
    <w:rsid w:val="006B333E"/>
    <w:rsid w:val="006B7E85"/>
    <w:rsid w:val="006C0AE7"/>
    <w:rsid w:val="006C33DB"/>
    <w:rsid w:val="006C6D84"/>
    <w:rsid w:val="006C714B"/>
    <w:rsid w:val="006D2DC2"/>
    <w:rsid w:val="006D5A4E"/>
    <w:rsid w:val="006E1A02"/>
    <w:rsid w:val="006E6AA7"/>
    <w:rsid w:val="006F7A37"/>
    <w:rsid w:val="00700D01"/>
    <w:rsid w:val="00702482"/>
    <w:rsid w:val="00704359"/>
    <w:rsid w:val="00706762"/>
    <w:rsid w:val="007137C8"/>
    <w:rsid w:val="00722947"/>
    <w:rsid w:val="00731265"/>
    <w:rsid w:val="00740D92"/>
    <w:rsid w:val="00750586"/>
    <w:rsid w:val="00752EC5"/>
    <w:rsid w:val="00753A3F"/>
    <w:rsid w:val="0076484B"/>
    <w:rsid w:val="00767115"/>
    <w:rsid w:val="00771AA0"/>
    <w:rsid w:val="0078667A"/>
    <w:rsid w:val="007904A6"/>
    <w:rsid w:val="00791C7D"/>
    <w:rsid w:val="00791E48"/>
    <w:rsid w:val="00791FBF"/>
    <w:rsid w:val="007A24AE"/>
    <w:rsid w:val="007A24BC"/>
    <w:rsid w:val="007A3BC2"/>
    <w:rsid w:val="007B3343"/>
    <w:rsid w:val="007B3BF9"/>
    <w:rsid w:val="007B4527"/>
    <w:rsid w:val="007C366D"/>
    <w:rsid w:val="007C7608"/>
    <w:rsid w:val="007D023F"/>
    <w:rsid w:val="007D0C9F"/>
    <w:rsid w:val="007D1DE5"/>
    <w:rsid w:val="007D2F3D"/>
    <w:rsid w:val="007D59B5"/>
    <w:rsid w:val="007D6C0C"/>
    <w:rsid w:val="007E6900"/>
    <w:rsid w:val="007E7A0A"/>
    <w:rsid w:val="007F123C"/>
    <w:rsid w:val="007F4296"/>
    <w:rsid w:val="007F7387"/>
    <w:rsid w:val="008002B1"/>
    <w:rsid w:val="0080645B"/>
    <w:rsid w:val="00814D32"/>
    <w:rsid w:val="00821067"/>
    <w:rsid w:val="008257EE"/>
    <w:rsid w:val="0082669F"/>
    <w:rsid w:val="00830011"/>
    <w:rsid w:val="00837E60"/>
    <w:rsid w:val="0084755F"/>
    <w:rsid w:val="008545A9"/>
    <w:rsid w:val="00862418"/>
    <w:rsid w:val="00864912"/>
    <w:rsid w:val="00874C45"/>
    <w:rsid w:val="00892958"/>
    <w:rsid w:val="008936EF"/>
    <w:rsid w:val="00893CDB"/>
    <w:rsid w:val="008958F8"/>
    <w:rsid w:val="00896A6A"/>
    <w:rsid w:val="008A3F62"/>
    <w:rsid w:val="008A60CC"/>
    <w:rsid w:val="008B5862"/>
    <w:rsid w:val="008D1413"/>
    <w:rsid w:val="008D47DE"/>
    <w:rsid w:val="008D7B74"/>
    <w:rsid w:val="008E0014"/>
    <w:rsid w:val="008E13D9"/>
    <w:rsid w:val="008E1EEC"/>
    <w:rsid w:val="008E22B6"/>
    <w:rsid w:val="008E5853"/>
    <w:rsid w:val="008E71D5"/>
    <w:rsid w:val="008F0D89"/>
    <w:rsid w:val="008F1B31"/>
    <w:rsid w:val="008F6BD2"/>
    <w:rsid w:val="008F7281"/>
    <w:rsid w:val="00903111"/>
    <w:rsid w:val="00911C77"/>
    <w:rsid w:val="009230DC"/>
    <w:rsid w:val="00923C61"/>
    <w:rsid w:val="00927B19"/>
    <w:rsid w:val="00943FBA"/>
    <w:rsid w:val="0096414D"/>
    <w:rsid w:val="009747D8"/>
    <w:rsid w:val="00987F4A"/>
    <w:rsid w:val="00994E3B"/>
    <w:rsid w:val="009965F1"/>
    <w:rsid w:val="009A2D93"/>
    <w:rsid w:val="009C0E60"/>
    <w:rsid w:val="009D641A"/>
    <w:rsid w:val="009E21E7"/>
    <w:rsid w:val="009E6565"/>
    <w:rsid w:val="009F46DD"/>
    <w:rsid w:val="009F70BA"/>
    <w:rsid w:val="00A00F56"/>
    <w:rsid w:val="00A0231C"/>
    <w:rsid w:val="00A04170"/>
    <w:rsid w:val="00A04E51"/>
    <w:rsid w:val="00A04F6D"/>
    <w:rsid w:val="00A170FD"/>
    <w:rsid w:val="00A17B69"/>
    <w:rsid w:val="00A17B9E"/>
    <w:rsid w:val="00A24764"/>
    <w:rsid w:val="00A327A1"/>
    <w:rsid w:val="00A47227"/>
    <w:rsid w:val="00A50EB4"/>
    <w:rsid w:val="00A74C61"/>
    <w:rsid w:val="00A7573A"/>
    <w:rsid w:val="00AB3517"/>
    <w:rsid w:val="00AB6FB1"/>
    <w:rsid w:val="00AC0FC5"/>
    <w:rsid w:val="00AF2BBF"/>
    <w:rsid w:val="00AF5275"/>
    <w:rsid w:val="00B011CC"/>
    <w:rsid w:val="00B2133C"/>
    <w:rsid w:val="00B222A4"/>
    <w:rsid w:val="00B43B2F"/>
    <w:rsid w:val="00B5412C"/>
    <w:rsid w:val="00B64B91"/>
    <w:rsid w:val="00B81EA2"/>
    <w:rsid w:val="00BB0949"/>
    <w:rsid w:val="00BD4DEF"/>
    <w:rsid w:val="00BE01AF"/>
    <w:rsid w:val="00BE1062"/>
    <w:rsid w:val="00BE221A"/>
    <w:rsid w:val="00BE321A"/>
    <w:rsid w:val="00BE33A9"/>
    <w:rsid w:val="00BE7D80"/>
    <w:rsid w:val="00BF25B4"/>
    <w:rsid w:val="00BF3497"/>
    <w:rsid w:val="00C1083F"/>
    <w:rsid w:val="00C11E44"/>
    <w:rsid w:val="00C14D6E"/>
    <w:rsid w:val="00C1601B"/>
    <w:rsid w:val="00C21D92"/>
    <w:rsid w:val="00C249CA"/>
    <w:rsid w:val="00C24D8B"/>
    <w:rsid w:val="00C26387"/>
    <w:rsid w:val="00C36CB7"/>
    <w:rsid w:val="00C37643"/>
    <w:rsid w:val="00C377A4"/>
    <w:rsid w:val="00C41F93"/>
    <w:rsid w:val="00C42A1D"/>
    <w:rsid w:val="00C461DC"/>
    <w:rsid w:val="00C5041A"/>
    <w:rsid w:val="00C52E02"/>
    <w:rsid w:val="00C6172A"/>
    <w:rsid w:val="00C6215C"/>
    <w:rsid w:val="00C65499"/>
    <w:rsid w:val="00C82266"/>
    <w:rsid w:val="00C83B13"/>
    <w:rsid w:val="00C90BF2"/>
    <w:rsid w:val="00CA0F1F"/>
    <w:rsid w:val="00CA210E"/>
    <w:rsid w:val="00CA571E"/>
    <w:rsid w:val="00CB0EA3"/>
    <w:rsid w:val="00CB2610"/>
    <w:rsid w:val="00CB37F7"/>
    <w:rsid w:val="00CB52E3"/>
    <w:rsid w:val="00CC287C"/>
    <w:rsid w:val="00CD39A5"/>
    <w:rsid w:val="00D0182D"/>
    <w:rsid w:val="00D03880"/>
    <w:rsid w:val="00D07108"/>
    <w:rsid w:val="00D17731"/>
    <w:rsid w:val="00D24E73"/>
    <w:rsid w:val="00D2729E"/>
    <w:rsid w:val="00D30854"/>
    <w:rsid w:val="00D34243"/>
    <w:rsid w:val="00D43E38"/>
    <w:rsid w:val="00D45F4E"/>
    <w:rsid w:val="00D47188"/>
    <w:rsid w:val="00D545AE"/>
    <w:rsid w:val="00D56319"/>
    <w:rsid w:val="00D568F8"/>
    <w:rsid w:val="00D56A3E"/>
    <w:rsid w:val="00D64E8D"/>
    <w:rsid w:val="00D7219C"/>
    <w:rsid w:val="00D749A9"/>
    <w:rsid w:val="00D800B8"/>
    <w:rsid w:val="00D839D2"/>
    <w:rsid w:val="00D91D54"/>
    <w:rsid w:val="00D93A11"/>
    <w:rsid w:val="00DB4CA6"/>
    <w:rsid w:val="00DB6C25"/>
    <w:rsid w:val="00DC3FF1"/>
    <w:rsid w:val="00DC53DE"/>
    <w:rsid w:val="00DD262B"/>
    <w:rsid w:val="00DD3EC5"/>
    <w:rsid w:val="00DD5EC1"/>
    <w:rsid w:val="00DE1F95"/>
    <w:rsid w:val="00DE5A75"/>
    <w:rsid w:val="00E07BB2"/>
    <w:rsid w:val="00E211F2"/>
    <w:rsid w:val="00E223B5"/>
    <w:rsid w:val="00E25938"/>
    <w:rsid w:val="00E33506"/>
    <w:rsid w:val="00E34259"/>
    <w:rsid w:val="00E56901"/>
    <w:rsid w:val="00E60D99"/>
    <w:rsid w:val="00E67F31"/>
    <w:rsid w:val="00E700D4"/>
    <w:rsid w:val="00E7163C"/>
    <w:rsid w:val="00E72958"/>
    <w:rsid w:val="00E82EC2"/>
    <w:rsid w:val="00E848CF"/>
    <w:rsid w:val="00E862A9"/>
    <w:rsid w:val="00E86A69"/>
    <w:rsid w:val="00E870FF"/>
    <w:rsid w:val="00EA5061"/>
    <w:rsid w:val="00EA5A2C"/>
    <w:rsid w:val="00ED02CD"/>
    <w:rsid w:val="00ED1ECE"/>
    <w:rsid w:val="00ED65B9"/>
    <w:rsid w:val="00ED75D0"/>
    <w:rsid w:val="00EE0AFA"/>
    <w:rsid w:val="00EE11D6"/>
    <w:rsid w:val="00F040CA"/>
    <w:rsid w:val="00F10952"/>
    <w:rsid w:val="00F210E4"/>
    <w:rsid w:val="00F22CEA"/>
    <w:rsid w:val="00F26444"/>
    <w:rsid w:val="00F30AFE"/>
    <w:rsid w:val="00F40A5A"/>
    <w:rsid w:val="00F423FE"/>
    <w:rsid w:val="00F4304B"/>
    <w:rsid w:val="00F435F8"/>
    <w:rsid w:val="00F45B53"/>
    <w:rsid w:val="00F53834"/>
    <w:rsid w:val="00F631C0"/>
    <w:rsid w:val="00F76A93"/>
    <w:rsid w:val="00F80CB3"/>
    <w:rsid w:val="00FA3907"/>
    <w:rsid w:val="00FA4145"/>
    <w:rsid w:val="00FB1F3D"/>
    <w:rsid w:val="00FB24A7"/>
    <w:rsid w:val="00FB48C4"/>
    <w:rsid w:val="00FC04B1"/>
    <w:rsid w:val="00FC452A"/>
    <w:rsid w:val="00FC6BF2"/>
    <w:rsid w:val="00FD2D7B"/>
    <w:rsid w:val="00FE55FF"/>
    <w:rsid w:val="00FE5812"/>
    <w:rsid w:val="00FE6403"/>
    <w:rsid w:val="00FE66F4"/>
    <w:rsid w:val="00FE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1A829B43"/>
  <w15:docId w15:val="{D2F68EC9-8D8A-495A-B841-AF3B9CAED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5688"/>
    <w:pPr>
      <w:suppressAutoHyphens/>
    </w:pPr>
    <w:rPr>
      <w:kern w:val="1"/>
      <w:sz w:val="24"/>
      <w:szCs w:val="24"/>
      <w:lang w:eastAsia="ar-SA"/>
    </w:rPr>
  </w:style>
  <w:style w:type="paragraph" w:styleId="Nagwek1">
    <w:name w:val="heading 1"/>
    <w:next w:val="Tekstpodstawowy"/>
    <w:qFormat/>
    <w:rsid w:val="00185688"/>
    <w:pPr>
      <w:keepNext/>
      <w:widowControl w:val="0"/>
      <w:tabs>
        <w:tab w:val="num" w:pos="432"/>
      </w:tabs>
      <w:suppressAutoHyphens/>
      <w:spacing w:line="480" w:lineRule="auto"/>
      <w:ind w:left="432" w:hanging="432"/>
      <w:outlineLvl w:val="0"/>
    </w:pPr>
    <w:rPr>
      <w:rFonts w:ascii="Garamond" w:hAnsi="Garamond" w:cs="Tahoma"/>
      <w:b/>
      <w:bCs/>
      <w:kern w:val="1"/>
      <w:lang w:eastAsia="ar-SA"/>
    </w:rPr>
  </w:style>
  <w:style w:type="paragraph" w:styleId="Nagwek2">
    <w:name w:val="heading 2"/>
    <w:next w:val="Tekstpodstawowy"/>
    <w:qFormat/>
    <w:rsid w:val="00185688"/>
    <w:pPr>
      <w:keepNext/>
      <w:widowControl w:val="0"/>
      <w:tabs>
        <w:tab w:val="num" w:pos="576"/>
      </w:tabs>
      <w:suppressAutoHyphens/>
      <w:ind w:left="576" w:hanging="576"/>
      <w:jc w:val="center"/>
      <w:outlineLvl w:val="1"/>
    </w:pPr>
    <w:rPr>
      <w:rFonts w:ascii="Arial" w:eastAsia="Arial Unicode MS" w:hAnsi="Arial"/>
      <w:b/>
      <w:kern w:val="1"/>
      <w:lang w:eastAsia="ar-SA"/>
    </w:rPr>
  </w:style>
  <w:style w:type="paragraph" w:styleId="Nagwek4">
    <w:name w:val="heading 4"/>
    <w:next w:val="Tekstpodstawowy"/>
    <w:qFormat/>
    <w:rsid w:val="00185688"/>
    <w:pPr>
      <w:keepNext/>
      <w:widowControl w:val="0"/>
      <w:tabs>
        <w:tab w:val="num" w:pos="864"/>
      </w:tabs>
      <w:suppressAutoHyphens/>
      <w:ind w:left="5220" w:right="282"/>
      <w:jc w:val="right"/>
      <w:outlineLvl w:val="3"/>
    </w:pPr>
    <w:rPr>
      <w:rFonts w:ascii="Garamond" w:hAnsi="Garamond" w:cs="Tahoma"/>
      <w:b/>
      <w:smallCaps/>
      <w:kern w:val="1"/>
      <w:lang w:eastAsia="ar-SA"/>
    </w:rPr>
  </w:style>
  <w:style w:type="paragraph" w:styleId="Nagwek5">
    <w:name w:val="heading 5"/>
    <w:next w:val="Tekstpodstawowy"/>
    <w:qFormat/>
    <w:rsid w:val="00185688"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tabs>
        <w:tab w:val="num" w:pos="1008"/>
      </w:tabs>
      <w:suppressAutoHyphens/>
      <w:ind w:left="1008" w:hanging="1008"/>
      <w:jc w:val="center"/>
      <w:outlineLvl w:val="4"/>
    </w:pPr>
    <w:rPr>
      <w:rFonts w:ascii="Garamond" w:hAnsi="Garamond" w:cs="Arial"/>
      <w:b/>
      <w:kern w:val="1"/>
      <w:sz w:val="26"/>
      <w:lang w:eastAsia="ar-SA"/>
    </w:rPr>
  </w:style>
  <w:style w:type="paragraph" w:styleId="Nagwek6">
    <w:name w:val="heading 6"/>
    <w:next w:val="Tekstpodstawowy"/>
    <w:qFormat/>
    <w:rsid w:val="00185688"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shd w:val="clear" w:color="auto" w:fill="E0E0E0"/>
      <w:tabs>
        <w:tab w:val="num" w:pos="1152"/>
      </w:tabs>
      <w:suppressAutoHyphens/>
      <w:ind w:left="1152" w:hanging="1152"/>
      <w:jc w:val="center"/>
      <w:outlineLvl w:val="5"/>
    </w:pPr>
    <w:rPr>
      <w:rFonts w:ascii="Garamond" w:hAnsi="Garamond" w:cs="Tahoma"/>
      <w:b/>
      <w:caps/>
      <w:kern w:val="1"/>
      <w:sz w:val="40"/>
      <w:lang w:eastAsia="ar-SA"/>
    </w:rPr>
  </w:style>
  <w:style w:type="paragraph" w:styleId="Nagwek7">
    <w:name w:val="heading 7"/>
    <w:next w:val="Tekstpodstawowy"/>
    <w:qFormat/>
    <w:rsid w:val="00185688"/>
    <w:pPr>
      <w:keepNext/>
      <w:widowControl w:val="0"/>
      <w:shd w:val="clear" w:color="auto" w:fill="CCCCCC"/>
      <w:tabs>
        <w:tab w:val="num" w:pos="1296"/>
      </w:tabs>
      <w:suppressAutoHyphens/>
      <w:ind w:right="-1"/>
      <w:outlineLvl w:val="6"/>
    </w:pPr>
    <w:rPr>
      <w:rFonts w:ascii="Arial" w:hAnsi="Arial"/>
      <w:b/>
      <w:kern w:val="1"/>
      <w:sz w:val="28"/>
      <w:lang w:eastAsia="ar-SA"/>
    </w:rPr>
  </w:style>
  <w:style w:type="paragraph" w:styleId="Nagwek8">
    <w:name w:val="heading 8"/>
    <w:next w:val="Tekstpodstawowy"/>
    <w:qFormat/>
    <w:rsid w:val="00185688"/>
    <w:pPr>
      <w:keepNext/>
      <w:widowControl w:val="0"/>
      <w:tabs>
        <w:tab w:val="num" w:pos="1440"/>
      </w:tabs>
      <w:suppressAutoHyphens/>
      <w:ind w:left="1440" w:hanging="1440"/>
      <w:jc w:val="center"/>
      <w:outlineLvl w:val="7"/>
    </w:pPr>
    <w:rPr>
      <w:rFonts w:ascii="Arial" w:hAnsi="Arial"/>
      <w:b/>
      <w:kern w:val="1"/>
      <w:lang w:eastAsia="ar-SA"/>
    </w:rPr>
  </w:style>
  <w:style w:type="paragraph" w:styleId="Nagwek9">
    <w:name w:val="heading 9"/>
    <w:next w:val="Tekstpodstawowy"/>
    <w:qFormat/>
    <w:rsid w:val="00185688"/>
    <w:pPr>
      <w:keepNext/>
      <w:widowControl w:val="0"/>
      <w:tabs>
        <w:tab w:val="num" w:pos="1584"/>
      </w:tabs>
      <w:suppressAutoHyphens/>
      <w:ind w:right="-86"/>
      <w:jc w:val="right"/>
      <w:outlineLvl w:val="8"/>
    </w:pPr>
    <w:rPr>
      <w:rFonts w:ascii="Garamond" w:hAnsi="Garamond" w:cs="Tahoma"/>
      <w:b/>
      <w:smallCaps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185688"/>
  </w:style>
  <w:style w:type="character" w:customStyle="1" w:styleId="Numerstrony1">
    <w:name w:val="Numer strony1"/>
    <w:rsid w:val="00185688"/>
  </w:style>
  <w:style w:type="character" w:customStyle="1" w:styleId="Nagwek1Znak">
    <w:name w:val="Nagłówek 1 Znak"/>
    <w:rsid w:val="00185688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rsid w:val="00185688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rsid w:val="00185688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Nagwek5Znak">
    <w:name w:val="Nagłówek 5 Znak"/>
    <w:rsid w:val="00185688"/>
    <w:rPr>
      <w:rFonts w:ascii="Garamond" w:hAnsi="Garamond" w:cs="Arial"/>
      <w:b/>
      <w:kern w:val="1"/>
      <w:sz w:val="26"/>
      <w:szCs w:val="24"/>
    </w:rPr>
  </w:style>
  <w:style w:type="character" w:customStyle="1" w:styleId="Nagwek6Znak">
    <w:name w:val="Nagłówek 6 Znak"/>
    <w:rsid w:val="00185688"/>
    <w:rPr>
      <w:rFonts w:ascii="Garamond" w:hAnsi="Garamond" w:cs="Tahoma"/>
      <w:b/>
      <w:caps/>
      <w:kern w:val="1"/>
      <w:sz w:val="40"/>
      <w:szCs w:val="24"/>
    </w:rPr>
  </w:style>
  <w:style w:type="character" w:customStyle="1" w:styleId="Nagwek7Znak">
    <w:name w:val="Nagłówek 7 Znak"/>
    <w:rsid w:val="00185688"/>
    <w:rPr>
      <w:rFonts w:ascii="Arial" w:hAnsi="Arial"/>
      <w:b/>
      <w:sz w:val="28"/>
    </w:rPr>
  </w:style>
  <w:style w:type="character" w:customStyle="1" w:styleId="Nagwek8Znak">
    <w:name w:val="Nagłówek 8 Znak"/>
    <w:rsid w:val="00185688"/>
    <w:rPr>
      <w:rFonts w:ascii="Arial" w:hAnsi="Arial"/>
      <w:b/>
      <w:sz w:val="24"/>
    </w:rPr>
  </w:style>
  <w:style w:type="character" w:customStyle="1" w:styleId="Nagwek9Znak">
    <w:name w:val="Nagłówek 9 Znak"/>
    <w:rsid w:val="00185688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185688"/>
    <w:rPr>
      <w:rFonts w:ascii="Arial" w:hAnsi="Arial"/>
    </w:rPr>
  </w:style>
  <w:style w:type="character" w:customStyle="1" w:styleId="Tekstpodstawowy2Znak">
    <w:name w:val="Tekst podstawowy 2 Znak"/>
    <w:rsid w:val="00185688"/>
    <w:rPr>
      <w:rFonts w:ascii="Arial" w:hAnsi="Arial" w:cs="Arial"/>
      <w:sz w:val="26"/>
    </w:rPr>
  </w:style>
  <w:style w:type="character" w:customStyle="1" w:styleId="TekstpodstawowyZnak">
    <w:name w:val="Tekst podstawowy Znak"/>
    <w:rsid w:val="00185688"/>
    <w:rPr>
      <w:rFonts w:ascii="Arial" w:hAnsi="Arial"/>
      <w:sz w:val="24"/>
    </w:rPr>
  </w:style>
  <w:style w:type="character" w:customStyle="1" w:styleId="Tekstpodstawowy3Znak">
    <w:name w:val="Tekst podstawowy 3 Znak"/>
    <w:rsid w:val="00185688"/>
    <w:rPr>
      <w:rFonts w:cs="Tahoma"/>
      <w:sz w:val="24"/>
    </w:rPr>
  </w:style>
  <w:style w:type="character" w:customStyle="1" w:styleId="TytuZnak">
    <w:name w:val="Tytuł Znak"/>
    <w:rsid w:val="00185688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rsid w:val="00185688"/>
    <w:rPr>
      <w:smallCaps/>
      <w:color w:val="C0504D"/>
      <w:u w:val="single"/>
    </w:rPr>
  </w:style>
  <w:style w:type="character" w:customStyle="1" w:styleId="Odwoanieintensywne1">
    <w:name w:val="Odwołanie intensywne1"/>
    <w:rsid w:val="00185688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rsid w:val="00185688"/>
    <w:rPr>
      <w:sz w:val="16"/>
      <w:szCs w:val="16"/>
    </w:rPr>
  </w:style>
  <w:style w:type="character" w:customStyle="1" w:styleId="Tytuksiki1">
    <w:name w:val="Tytuł książki1"/>
    <w:rsid w:val="00185688"/>
    <w:rPr>
      <w:b/>
      <w:bCs/>
      <w:smallCaps/>
      <w:spacing w:val="5"/>
    </w:rPr>
  </w:style>
  <w:style w:type="character" w:customStyle="1" w:styleId="ListLabel1">
    <w:name w:val="ListLabel 1"/>
    <w:rsid w:val="00185688"/>
    <w:rPr>
      <w:color w:val="00000A"/>
      <w:sz w:val="16"/>
      <w:szCs w:val="16"/>
    </w:rPr>
  </w:style>
  <w:style w:type="character" w:customStyle="1" w:styleId="ListLabel2">
    <w:name w:val="ListLabel 2"/>
    <w:rsid w:val="00185688"/>
    <w:rPr>
      <w:rFonts w:cs="Courier New"/>
    </w:rPr>
  </w:style>
  <w:style w:type="character" w:customStyle="1" w:styleId="ListLabel3">
    <w:name w:val="ListLabel 3"/>
    <w:rsid w:val="00185688"/>
    <w:rPr>
      <w:rFonts w:cs="Times New Roman"/>
      <w:b/>
      <w:color w:val="00000A"/>
    </w:rPr>
  </w:style>
  <w:style w:type="character" w:customStyle="1" w:styleId="ListLabel4">
    <w:name w:val="ListLabel 4"/>
    <w:rsid w:val="00185688"/>
    <w:rPr>
      <w:rFonts w:eastAsia="Times New Roman" w:cs="Tahoma"/>
      <w:b/>
      <w:sz w:val="26"/>
    </w:rPr>
  </w:style>
  <w:style w:type="character" w:customStyle="1" w:styleId="ListLabel5">
    <w:name w:val="ListLabel 5"/>
    <w:rsid w:val="00185688"/>
    <w:rPr>
      <w:b/>
    </w:rPr>
  </w:style>
  <w:style w:type="paragraph" w:customStyle="1" w:styleId="Nagwek10">
    <w:name w:val="Nagłówek1"/>
    <w:next w:val="Tekstpodstawowy"/>
    <w:rsid w:val="00185688"/>
    <w:pPr>
      <w:keepNext/>
      <w:widowControl w:val="0"/>
      <w:tabs>
        <w:tab w:val="center" w:pos="4536"/>
        <w:tab w:val="right" w:pos="9072"/>
      </w:tabs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Tekstpodstawowy">
    <w:name w:val="Body Text"/>
    <w:rsid w:val="00185688"/>
    <w:pPr>
      <w:widowControl w:val="0"/>
      <w:suppressAutoHyphens/>
      <w:ind w:right="-1"/>
    </w:pPr>
    <w:rPr>
      <w:rFonts w:ascii="Arial" w:hAnsi="Arial"/>
      <w:kern w:val="1"/>
      <w:lang w:eastAsia="ar-SA"/>
    </w:rPr>
  </w:style>
  <w:style w:type="paragraph" w:styleId="Lista">
    <w:name w:val="List"/>
    <w:basedOn w:val="Tekstpodstawowy"/>
    <w:rsid w:val="00185688"/>
    <w:rPr>
      <w:rFonts w:cs="Tahoma"/>
    </w:rPr>
  </w:style>
  <w:style w:type="paragraph" w:customStyle="1" w:styleId="Podpis1">
    <w:name w:val="Podpis1"/>
    <w:basedOn w:val="Normalny"/>
    <w:rsid w:val="00185688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185688"/>
    <w:pPr>
      <w:suppressLineNumbers/>
    </w:pPr>
    <w:rPr>
      <w:rFonts w:cs="Tahoma"/>
    </w:rPr>
  </w:style>
  <w:style w:type="paragraph" w:customStyle="1" w:styleId="Default">
    <w:name w:val="Default"/>
    <w:rsid w:val="00185688"/>
    <w:pPr>
      <w:suppressAutoHyphens/>
    </w:pPr>
    <w:rPr>
      <w:rFonts w:ascii="Lucida Sans Unicode" w:hAnsi="Lucida Sans Unicode" w:cs="Lucida Sans Unicode"/>
      <w:color w:val="000000"/>
      <w:kern w:val="1"/>
      <w:sz w:val="24"/>
      <w:szCs w:val="24"/>
      <w:lang w:eastAsia="ar-SA"/>
    </w:rPr>
  </w:style>
  <w:style w:type="paragraph" w:styleId="Stopka">
    <w:name w:val="footer"/>
    <w:link w:val="StopkaZnak"/>
    <w:uiPriority w:val="99"/>
    <w:rsid w:val="00185688"/>
    <w:pPr>
      <w:widowControl w:val="0"/>
      <w:suppressLineNumbers/>
      <w:tabs>
        <w:tab w:val="center" w:pos="4536"/>
        <w:tab w:val="right" w:pos="9072"/>
      </w:tabs>
      <w:suppressAutoHyphens/>
    </w:pPr>
    <w:rPr>
      <w:kern w:val="1"/>
      <w:lang w:eastAsia="ar-SA"/>
    </w:rPr>
  </w:style>
  <w:style w:type="paragraph" w:customStyle="1" w:styleId="Tekstprzypisudolnego1">
    <w:name w:val="Tekst przypisu dolnego1"/>
    <w:rsid w:val="00185688"/>
    <w:pPr>
      <w:widowControl w:val="0"/>
      <w:suppressAutoHyphens/>
    </w:pPr>
    <w:rPr>
      <w:rFonts w:ascii="Arial" w:hAnsi="Arial"/>
      <w:kern w:val="1"/>
      <w:lang w:eastAsia="ar-SA"/>
    </w:rPr>
  </w:style>
  <w:style w:type="paragraph" w:customStyle="1" w:styleId="Tekstpodstawowy21">
    <w:name w:val="Tekst podstawowy 21"/>
    <w:rsid w:val="00185688"/>
    <w:pPr>
      <w:widowControl w:val="0"/>
      <w:suppressAutoHyphens/>
      <w:ind w:right="-1"/>
    </w:pPr>
    <w:rPr>
      <w:rFonts w:ascii="Arial" w:hAnsi="Arial" w:cs="Arial"/>
      <w:kern w:val="1"/>
      <w:sz w:val="26"/>
      <w:lang w:eastAsia="ar-SA"/>
    </w:rPr>
  </w:style>
  <w:style w:type="paragraph" w:customStyle="1" w:styleId="Tekstpodstawowy31">
    <w:name w:val="Tekst podstawowy 31"/>
    <w:rsid w:val="00185688"/>
    <w:pPr>
      <w:widowControl w:val="0"/>
      <w:suppressAutoHyphens/>
      <w:ind w:right="-1"/>
      <w:jc w:val="both"/>
    </w:pPr>
    <w:rPr>
      <w:rFonts w:cs="Tahoma"/>
      <w:kern w:val="1"/>
      <w:lang w:eastAsia="ar-SA"/>
    </w:rPr>
  </w:style>
  <w:style w:type="paragraph" w:styleId="Tytu">
    <w:name w:val="Title"/>
    <w:next w:val="Podtytu"/>
    <w:link w:val="TytuZnak1"/>
    <w:qFormat/>
    <w:rsid w:val="00185688"/>
    <w:pPr>
      <w:widowControl w:val="0"/>
      <w:suppressAutoHyphens/>
      <w:jc w:val="center"/>
    </w:pPr>
    <w:rPr>
      <w:rFonts w:ascii="Bookman Old Style" w:hAnsi="Bookman Old Style"/>
      <w:b/>
      <w:bCs/>
      <w:kern w:val="1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185688"/>
    <w:pPr>
      <w:jc w:val="center"/>
    </w:pPr>
    <w:rPr>
      <w:i/>
      <w:iCs/>
    </w:rPr>
  </w:style>
  <w:style w:type="paragraph" w:customStyle="1" w:styleId="NormalnyWeb1">
    <w:name w:val="Normalny (Web)1"/>
    <w:rsid w:val="00185688"/>
    <w:pPr>
      <w:widowControl w:val="0"/>
      <w:suppressAutoHyphens/>
    </w:pPr>
    <w:rPr>
      <w:kern w:val="1"/>
      <w:lang w:eastAsia="ar-SA"/>
    </w:rPr>
  </w:style>
  <w:style w:type="paragraph" w:customStyle="1" w:styleId="pkt">
    <w:name w:val="pkt"/>
    <w:rsid w:val="00185688"/>
    <w:pPr>
      <w:widowControl w:val="0"/>
      <w:suppressAutoHyphens/>
      <w:spacing w:before="60" w:after="60"/>
      <w:ind w:left="851" w:hanging="295"/>
      <w:jc w:val="both"/>
    </w:pPr>
    <w:rPr>
      <w:kern w:val="1"/>
      <w:lang w:eastAsia="ar-SA"/>
    </w:rPr>
  </w:style>
  <w:style w:type="paragraph" w:customStyle="1" w:styleId="Tekstblokowy1">
    <w:name w:val="Tekst blokowy1"/>
    <w:rsid w:val="00185688"/>
    <w:pPr>
      <w:widowControl w:val="0"/>
      <w:shd w:val="clear" w:color="auto" w:fill="F3F3F3"/>
      <w:suppressAutoHyphens/>
      <w:ind w:left="709" w:right="-1" w:hanging="709"/>
      <w:jc w:val="center"/>
    </w:pPr>
    <w:rPr>
      <w:rFonts w:ascii="Garamond" w:hAnsi="Garamond" w:cs="Tahoma"/>
      <w:b/>
      <w:kern w:val="1"/>
      <w:lang w:eastAsia="ar-SA"/>
    </w:rPr>
  </w:style>
  <w:style w:type="paragraph" w:customStyle="1" w:styleId="Tekstpodstawowywcity21">
    <w:name w:val="Tekst podstawowy wcięty 21"/>
    <w:rsid w:val="00185688"/>
    <w:pPr>
      <w:widowControl w:val="0"/>
      <w:tabs>
        <w:tab w:val="left" w:pos="720"/>
      </w:tabs>
      <w:suppressAutoHyphens/>
      <w:ind w:left="360" w:hanging="360"/>
    </w:pPr>
    <w:rPr>
      <w:rFonts w:ascii="Arial" w:hAnsi="Arial"/>
      <w:kern w:val="1"/>
      <w:lang w:eastAsia="ar-SA"/>
    </w:rPr>
  </w:style>
  <w:style w:type="paragraph" w:customStyle="1" w:styleId="Adreszwrotnynakopercie1">
    <w:name w:val="Adres zwrotny na kopercie1"/>
    <w:rsid w:val="00185688"/>
    <w:pPr>
      <w:widowControl w:val="0"/>
      <w:suppressAutoHyphens/>
    </w:pPr>
    <w:rPr>
      <w:rFonts w:ascii="Garamond" w:hAnsi="Garamond" w:cs="Arial"/>
      <w:kern w:val="1"/>
      <w:sz w:val="22"/>
      <w:lang w:eastAsia="ar-SA"/>
    </w:rPr>
  </w:style>
  <w:style w:type="paragraph" w:customStyle="1" w:styleId="Bezodstpw1">
    <w:name w:val="Bez odstępów1"/>
    <w:rsid w:val="00185688"/>
    <w:pPr>
      <w:suppressAutoHyphens/>
      <w:jc w:val="both"/>
    </w:pPr>
    <w:rPr>
      <w:rFonts w:eastAsia="Calibri"/>
      <w:kern w:val="1"/>
      <w:sz w:val="24"/>
      <w:szCs w:val="22"/>
      <w:lang w:eastAsia="ar-SA"/>
    </w:rPr>
  </w:style>
  <w:style w:type="paragraph" w:customStyle="1" w:styleId="Tekstpodstawowywcity31">
    <w:name w:val="Tekst podstawowy wcięty 31"/>
    <w:rsid w:val="00185688"/>
    <w:pPr>
      <w:widowControl w:val="0"/>
      <w:suppressAutoHyphens/>
      <w:spacing w:after="120"/>
      <w:ind w:left="283"/>
    </w:pPr>
    <w:rPr>
      <w:kern w:val="1"/>
      <w:sz w:val="16"/>
      <w:szCs w:val="16"/>
      <w:lang w:eastAsia="ar-SA"/>
    </w:rPr>
  </w:style>
  <w:style w:type="paragraph" w:customStyle="1" w:styleId="tekstinpunktowanie">
    <w:name w:val="tekst inż punktowanie"/>
    <w:rsid w:val="00185688"/>
    <w:pPr>
      <w:widowControl w:val="0"/>
      <w:suppressAutoHyphens/>
    </w:pPr>
    <w:rPr>
      <w:kern w:val="1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rsid w:val="00185688"/>
    <w:pPr>
      <w:widowControl w:val="0"/>
      <w:suppressAutoHyphens/>
    </w:pPr>
    <w:rPr>
      <w:rFonts w:ascii="Arial" w:hAnsi="Arial" w:cs="Arial"/>
      <w:kern w:val="1"/>
      <w:lang w:eastAsia="ar-SA"/>
    </w:rPr>
  </w:style>
  <w:style w:type="paragraph" w:customStyle="1" w:styleId="a">
    <w:basedOn w:val="Normalny"/>
    <w:rsid w:val="00AF5275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character" w:customStyle="1" w:styleId="TytuZnak1">
    <w:name w:val="Tytuł Znak1"/>
    <w:link w:val="Tytu"/>
    <w:rsid w:val="00582759"/>
    <w:rPr>
      <w:rFonts w:ascii="Bookman Old Style" w:hAnsi="Bookman Old Style"/>
      <w:b/>
      <w:bCs/>
      <w:kern w:val="1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paragraph" w:customStyle="1" w:styleId="Styl1">
    <w:name w:val="Styl1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</w:rPr>
  </w:style>
  <w:style w:type="paragraph" w:customStyle="1" w:styleId="Styl2">
    <w:name w:val="Styl2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</w:rPr>
  </w:style>
  <w:style w:type="paragraph" w:customStyle="1" w:styleId="BodyTextIndent31">
    <w:name w:val="Body Text Indent 31"/>
    <w:basedOn w:val="Normalny"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Nagwek">
    <w:name w:val="header"/>
    <w:aliases w:val="index,Kopfzeile Char1 Char,Kopfzeile Char Char Char,Kopfzeile Char1,Kopfzeile Char Char,Cover Page,Znak, Znak Znak Znak, Znak Znak,Znak Znak Znak"/>
    <w:basedOn w:val="Normalny"/>
    <w:link w:val="NagwekZnak"/>
    <w:uiPriority w:val="99"/>
    <w:qFormat/>
    <w:rsid w:val="008D1413"/>
    <w:pPr>
      <w:tabs>
        <w:tab w:val="center" w:pos="4536"/>
        <w:tab w:val="right" w:pos="9072"/>
      </w:tabs>
    </w:pPr>
  </w:style>
  <w:style w:type="paragraph" w:customStyle="1" w:styleId="ZnakZnakZnakZnakZnakZnakZnakZnakZnakZnakZnakZnakZnakZnakZnakZnakZnakZnak0">
    <w:name w:val="Znak Znak Znak Znak Znak Znak Znak Znak Znak Znak Znak Znak Znak Znak Znak Znak Znak Znak"/>
    <w:basedOn w:val="Normalny"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Poprawka">
    <w:name w:val="Revision"/>
    <w:semiHidden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table" w:styleId="Tabela-Siatka">
    <w:name w:val="Table Grid"/>
    <w:basedOn w:val="Standardowy"/>
    <w:rsid w:val="00791FB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tytuZnak">
    <w:name w:val="Podtytuł Znak"/>
    <w:link w:val="Podtytu"/>
    <w:rsid w:val="002D01F8"/>
    <w:rPr>
      <w:rFonts w:ascii="Arial" w:eastAsia="Arial Unicode MS" w:hAnsi="Arial" w:cs="Tahoma"/>
      <w:i/>
      <w:iCs/>
      <w:kern w:val="1"/>
      <w:sz w:val="28"/>
      <w:szCs w:val="28"/>
      <w:lang w:val="pl-PL" w:eastAsia="ar-SA" w:bidi="ar-SA"/>
    </w:rPr>
  </w:style>
  <w:style w:type="paragraph" w:customStyle="1" w:styleId="ZnakZnak16">
    <w:name w:val="Znak Znak16"/>
    <w:basedOn w:val="Normalny"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character" w:customStyle="1" w:styleId="StopkaZnak">
    <w:name w:val="Stopka Znak"/>
    <w:link w:val="Stopka"/>
    <w:uiPriority w:val="99"/>
    <w:rsid w:val="00294B76"/>
    <w:rPr>
      <w:kern w:val="1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character" w:customStyle="1" w:styleId="TekstprzypisudolnegoZnak1">
    <w:name w:val="Tekst przypisu dolnego Znak1"/>
    <w:rsid w:val="00C6172A"/>
    <w:rPr>
      <w:kern w:val="1"/>
      <w:lang w:eastAsia="ar-SA"/>
    </w:rPr>
  </w:style>
  <w:style w:type="character" w:customStyle="1" w:styleId="DeltaViewInsertion">
    <w:name w:val="DeltaView Insertion"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rsid w:val="00C6172A"/>
    <w:rPr>
      <w:sz w:val="24"/>
    </w:rPr>
  </w:style>
  <w:style w:type="paragraph" w:styleId="Tekstdymka">
    <w:name w:val="Balloon Text"/>
    <w:basedOn w:val="Normalny"/>
    <w:link w:val="TekstdymkaZnak"/>
    <w:rsid w:val="00994E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94E3B"/>
    <w:rPr>
      <w:rFonts w:ascii="Segoe UI" w:hAnsi="Segoe UI" w:cs="Segoe UI"/>
      <w:kern w:val="1"/>
      <w:sz w:val="18"/>
      <w:szCs w:val="18"/>
      <w:lang w:eastAsia="ar-SA"/>
    </w:rPr>
  </w:style>
  <w:style w:type="character" w:styleId="Odwoaniedokomentarza">
    <w:name w:val="annotation reference"/>
    <w:rsid w:val="00FE66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E66F4"/>
    <w:rPr>
      <w:sz w:val="20"/>
      <w:szCs w:val="20"/>
    </w:rPr>
  </w:style>
  <w:style w:type="character" w:customStyle="1" w:styleId="TekstkomentarzaZnak">
    <w:name w:val="Tekst komentarza Znak"/>
    <w:link w:val="Tekstkomentarza"/>
    <w:rsid w:val="00FE66F4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E66F4"/>
    <w:rPr>
      <w:b/>
      <w:bCs/>
    </w:rPr>
  </w:style>
  <w:style w:type="character" w:customStyle="1" w:styleId="TematkomentarzaZnak">
    <w:name w:val="Temat komentarza Znak"/>
    <w:link w:val="Tematkomentarza"/>
    <w:rsid w:val="00FE66F4"/>
    <w:rPr>
      <w:b/>
      <w:bCs/>
      <w:kern w:val="1"/>
      <w:lang w:eastAsia="ar-SA"/>
    </w:rPr>
  </w:style>
  <w:style w:type="character" w:customStyle="1" w:styleId="NagwekZnak">
    <w:name w:val="Nagłówek Znak"/>
    <w:aliases w:val="index Znak,Kopfzeile Char1 Char Znak,Kopfzeile Char Char Char Znak,Kopfzeile Char1 Znak,Kopfzeile Char Char Znak,Cover Page Znak,Znak Znak, Znak Znak Znak Znak, Znak Znak Znak1,Znak Znak Znak Znak"/>
    <w:link w:val="Nagwek"/>
    <w:uiPriority w:val="99"/>
    <w:qFormat/>
    <w:rsid w:val="000B686C"/>
    <w:rPr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1392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9727</CharactersWithSpaces>
  <SharedDoc>false</SharedDoc>
  <HLinks>
    <vt:vector size="6" baseType="variant">
      <vt:variant>
        <vt:i4>4522050</vt:i4>
      </vt:variant>
      <vt:variant>
        <vt:i4>0</vt:i4>
      </vt:variant>
      <vt:variant>
        <vt:i4>0</vt:i4>
      </vt:variant>
      <vt:variant>
        <vt:i4>5</vt:i4>
      </vt:variant>
      <vt:variant>
        <vt:lpwstr>http://www.ms.gov.pl/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creator>Mateusz Kuczabski</dc:creator>
  <cp:lastModifiedBy>Ola_DZP</cp:lastModifiedBy>
  <cp:revision>37</cp:revision>
  <cp:lastPrinted>2022-10-13T07:49:00Z</cp:lastPrinted>
  <dcterms:created xsi:type="dcterms:W3CDTF">2025-11-06T09:12:00Z</dcterms:created>
  <dcterms:modified xsi:type="dcterms:W3CDTF">2026-04-07T12:38:00Z</dcterms:modified>
</cp:coreProperties>
</file>